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11"/>
      </w:tblGrid>
      <w:tr w:rsidR="00411C6F" w:rsidRPr="00411C6F" w:rsidTr="00EB01EA">
        <w:tc>
          <w:tcPr>
            <w:tcW w:w="15611" w:type="dxa"/>
            <w:shd w:val="clear" w:color="auto" w:fill="F2F2F2" w:themeFill="background1" w:themeFillShade="F2"/>
            <w:vAlign w:val="center"/>
          </w:tcPr>
          <w:p w:rsidR="007B22E3" w:rsidRDefault="007B22E3" w:rsidP="007B22E3">
            <w:pPr>
              <w:widowControl/>
              <w:spacing w:before="60" w:after="60" w:line="288" w:lineRule="auto"/>
              <w:jc w:val="center"/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</w:pPr>
            <w:bookmarkStart w:id="0" w:name="_GoBack"/>
            <w:r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>программа</w:t>
            </w:r>
            <w:r w:rsidRPr="007B22E3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 xml:space="preserve"> «Микрофинансирование инвестиционных и инновационных проектов» («Микро-инвест»)</w:t>
            </w:r>
          </w:p>
          <w:bookmarkEnd w:id="0"/>
          <w:p w:rsidR="00A917E9" w:rsidRDefault="00A917E9" w:rsidP="00EB01EA">
            <w:pPr>
              <w:widowControl/>
              <w:spacing w:before="60" w:after="60" w:line="288" w:lineRule="auto"/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</w:pPr>
            <w:r w:rsidRPr="00A917E9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>59-50-64</w:t>
            </w:r>
            <w:r w:rsidR="00EB01EA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 xml:space="preserve">                                                                                                                    </w:t>
            </w:r>
          </w:p>
          <w:p w:rsidR="007E5760" w:rsidRPr="00411C6F" w:rsidRDefault="007E5760" w:rsidP="00A917E9">
            <w:pPr>
              <w:widowControl/>
              <w:spacing w:before="60" w:after="60" w:line="288" w:lineRule="auto"/>
              <w:rPr>
                <w:b/>
                <w:caps/>
                <w:color w:val="404040" w:themeColor="text1" w:themeTint="BF"/>
                <w:kern w:val="26"/>
                <w:sz w:val="26"/>
                <w:szCs w:val="26"/>
              </w:rPr>
            </w:pPr>
            <w:r w:rsidRPr="007E5760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 xml:space="preserve">Тюмень, Водопроводная, </w:t>
            </w:r>
            <w:r w:rsidR="00A917E9">
              <w:rPr>
                <w:b/>
                <w:caps/>
                <w:color w:val="404040" w:themeColor="text1" w:themeTint="BF"/>
                <w:kern w:val="26"/>
                <w:sz w:val="20"/>
                <w:szCs w:val="26"/>
              </w:rPr>
              <w:t>18</w:t>
            </w:r>
          </w:p>
        </w:tc>
      </w:tr>
    </w:tbl>
    <w:p w:rsidR="00411C6F" w:rsidRDefault="00B40365" w:rsidP="00411C6F">
      <w:pPr>
        <w:widowControl/>
        <w:shd w:val="clear" w:color="auto" w:fill="FFFFFF" w:themeFill="background1"/>
        <w:spacing w:before="60" w:after="60" w:line="288" w:lineRule="auto"/>
        <w:ind w:left="340" w:hanging="340"/>
        <w:jc w:val="center"/>
        <w:rPr>
          <w:b/>
          <w:caps/>
          <w:color w:val="404040" w:themeColor="text1" w:themeTint="BF"/>
          <w:kern w:val="26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298" distR="114298" simplePos="0" relativeHeight="251681792" behindDoc="0" locked="0" layoutInCell="1" allowOverlap="1">
                <wp:simplePos x="0" y="0"/>
                <wp:positionH relativeFrom="column">
                  <wp:posOffset>3799839</wp:posOffset>
                </wp:positionH>
                <wp:positionV relativeFrom="paragraph">
                  <wp:posOffset>151765</wp:posOffset>
                </wp:positionV>
                <wp:extent cx="0" cy="6588760"/>
                <wp:effectExtent l="0" t="0" r="19050" b="21590"/>
                <wp:wrapNone/>
                <wp:docPr id="34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588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17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299.2pt,11.95pt" to="299.2pt,5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" strokecolor="#4579b8 [3044]">
                <o:lock v:ext="edit" shapetype="f"/>
              </v:line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151765</wp:posOffset>
                </wp:positionV>
                <wp:extent cx="3622040" cy="377190"/>
                <wp:effectExtent l="0" t="0" r="16510" b="22860"/>
                <wp:wrapNone/>
                <wp:docPr id="3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2040" cy="3771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14" w:rsidRPr="00961F63" w:rsidRDefault="00961F63" w:rsidP="00325365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961F63">
                              <w:rPr>
                                <w:b/>
                                <w:color w:val="0070C0"/>
                              </w:rPr>
                              <w:t>УСЛОВИЯ</w:t>
                            </w:r>
                            <w:r w:rsidR="00F86314" w:rsidRPr="00961F63">
                              <w:rPr>
                                <w:b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left:0;text-align:left;margin-left:3.75pt;margin-top:11.95pt;width:285.2pt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" fillcolor="white [3201]" strokecolor="black [3200]" strokeweight=".25pt">
                <v:path arrowok="t"/>
                <v:textbox>
                  <w:txbxContent>
                    <w:p w:rsidR="00F86314" w:rsidRPr="00961F63" w:rsidRDefault="00961F63" w:rsidP="00325365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961F63">
                        <w:rPr>
                          <w:b/>
                          <w:color w:val="0070C0"/>
                        </w:rPr>
                        <w:t>УСЛОВИЯ</w:t>
                      </w:r>
                      <w:r w:rsidR="00F86314" w:rsidRPr="00961F63">
                        <w:rPr>
                          <w:b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3990340</wp:posOffset>
                </wp:positionH>
                <wp:positionV relativeFrom="paragraph">
                  <wp:posOffset>151765</wp:posOffset>
                </wp:positionV>
                <wp:extent cx="6043930" cy="377190"/>
                <wp:effectExtent l="0" t="0" r="13970" b="22860"/>
                <wp:wrapNone/>
                <wp:docPr id="3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3930" cy="3771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C6F" w:rsidRPr="00411C6F" w:rsidRDefault="00411C6F" w:rsidP="00411C6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411C6F">
                              <w:rPr>
                                <w:b/>
                                <w:color w:val="0070C0"/>
                              </w:rPr>
                              <w:t xml:space="preserve">ПОРЯДОК ПОЛУЧЕНИЯ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314.2pt;margin-top:11.95pt;width:475.9pt;height:29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" fillcolor="white [3201]" strokecolor="black [3200]" strokeweight=".25pt">
                <v:path arrowok="t"/>
                <v:textbox>
                  <w:txbxContent>
                    <w:p w:rsidR="00411C6F" w:rsidRPr="00411C6F" w:rsidRDefault="00411C6F" w:rsidP="00411C6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411C6F">
                        <w:rPr>
                          <w:b/>
                          <w:color w:val="0070C0"/>
                        </w:rPr>
                        <w:t xml:space="preserve">ПОРЯДОК ПОЛУЧЕНИЯ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411C6F" w:rsidRDefault="00411C6F" w:rsidP="00411C6F">
      <w:pPr>
        <w:widowControl/>
        <w:shd w:val="clear" w:color="auto" w:fill="FFFFFF" w:themeFill="background1"/>
        <w:spacing w:before="60" w:after="60" w:line="288" w:lineRule="auto"/>
        <w:ind w:left="340" w:hanging="340"/>
        <w:jc w:val="center"/>
        <w:rPr>
          <w:b/>
          <w:caps/>
          <w:color w:val="404040" w:themeColor="text1" w:themeTint="BF"/>
          <w:kern w:val="26"/>
          <w:sz w:val="26"/>
          <w:szCs w:val="26"/>
        </w:rPr>
      </w:pPr>
    </w:p>
    <w:p w:rsidR="00A50674" w:rsidRPr="00411C6F" w:rsidRDefault="00B40365" w:rsidP="00411C6F">
      <w:pPr>
        <w:widowControl/>
        <w:shd w:val="clear" w:color="auto" w:fill="FFFFFF" w:themeFill="background1"/>
        <w:spacing w:before="60" w:after="60" w:line="288" w:lineRule="auto"/>
        <w:ind w:left="340" w:hanging="340"/>
        <w:jc w:val="center"/>
        <w:rPr>
          <w:b/>
          <w:caps/>
          <w:color w:val="404040" w:themeColor="text1" w:themeTint="BF"/>
          <w:kern w:val="26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5646420</wp:posOffset>
                </wp:positionH>
                <wp:positionV relativeFrom="paragraph">
                  <wp:posOffset>74295</wp:posOffset>
                </wp:positionV>
                <wp:extent cx="4387850" cy="2938145"/>
                <wp:effectExtent l="0" t="0" r="12700" b="14605"/>
                <wp:wrapNone/>
                <wp:docPr id="31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0" cy="2938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14" w:rsidRPr="00411C6F" w:rsidRDefault="00D84039" w:rsidP="00E62077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b/>
                                <w:color w:val="404040" w:themeColor="text1" w:themeTint="BF"/>
                              </w:rPr>
                              <w:t>Подача заявки и комплекта документов</w:t>
                            </w:r>
                            <w:r w:rsidR="009B2C1C" w:rsidRPr="00411C6F">
                              <w:rPr>
                                <w:b/>
                                <w:color w:val="404040" w:themeColor="text1" w:themeTint="BF"/>
                              </w:rPr>
                              <w:t xml:space="preserve"> в Инвестиционное агентство</w:t>
                            </w:r>
                          </w:p>
                          <w:p w:rsidR="00F86314" w:rsidRPr="00411C6F" w:rsidRDefault="00F86314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Заявка;</w:t>
                            </w:r>
                          </w:p>
                          <w:p w:rsidR="00F86314" w:rsidRPr="00411C6F" w:rsidRDefault="00F86314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Резюме;</w:t>
                            </w:r>
                          </w:p>
                          <w:p w:rsidR="00F86314" w:rsidRPr="00411C6F" w:rsidRDefault="00F86314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Согласие на обработку персональных данных;</w:t>
                            </w:r>
                          </w:p>
                          <w:p w:rsidR="00D84039" w:rsidRPr="00411C6F" w:rsidRDefault="00D84039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Копии паспорта, СНИЛС, ИНН;</w:t>
                            </w:r>
                          </w:p>
                          <w:p w:rsidR="00F86314" w:rsidRPr="00411C6F" w:rsidRDefault="00F86314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Бизнес план;</w:t>
                            </w:r>
                          </w:p>
                          <w:p w:rsidR="00D84039" w:rsidRPr="00411C6F" w:rsidRDefault="00D84039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Документы, подтверждающие наличие источников финансирования;</w:t>
                            </w:r>
                          </w:p>
                          <w:p w:rsidR="00F86314" w:rsidRPr="00411C6F" w:rsidRDefault="00F86314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 xml:space="preserve">- </w:t>
                            </w:r>
                            <w:r w:rsidR="009B2C1C" w:rsidRPr="00411C6F">
                              <w:rPr>
                                <w:color w:val="404040" w:themeColor="text1" w:themeTint="BF"/>
                              </w:rPr>
                              <w:t>Информация о залоге</w:t>
                            </w:r>
                            <w:r w:rsidRPr="00411C6F">
                              <w:rPr>
                                <w:color w:val="404040" w:themeColor="text1" w:themeTint="BF"/>
                              </w:rPr>
                              <w:t>;</w:t>
                            </w:r>
                          </w:p>
                          <w:p w:rsidR="00F86314" w:rsidRPr="00411C6F" w:rsidRDefault="00F86314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 xml:space="preserve">- </w:t>
                            </w:r>
                            <w:r w:rsidR="009B2C1C" w:rsidRPr="00411C6F">
                              <w:rPr>
                                <w:color w:val="404040" w:themeColor="text1" w:themeTint="BF"/>
                              </w:rPr>
                              <w:t>Документы о наличии помещения и (или) земельного участка для реализации проекта;</w:t>
                            </w:r>
                          </w:p>
                          <w:p w:rsidR="009B2C1C" w:rsidRPr="00411C6F" w:rsidRDefault="009B2C1C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Документы от производителей (поставщиков) оборудования, подрядной и обслуживающей организации;</w:t>
                            </w:r>
                          </w:p>
                          <w:p w:rsidR="009B2C1C" w:rsidRPr="00411C6F" w:rsidRDefault="009B2C1C" w:rsidP="00A50674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- Информация о потенциальных поставщиках и потребителях.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444.6pt;margin-top:5.85pt;width:345.5pt;height:231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" fillcolor="#f2f2f2 [3052]" strokecolor="black [3200]" strokeweight=".25pt">
                <v:textbox>
                  <w:txbxContent>
                    <w:p w:rsidR="00F86314" w:rsidRPr="00411C6F" w:rsidRDefault="00D84039" w:rsidP="00E62077">
                      <w:pPr>
                        <w:jc w:val="center"/>
                        <w:rPr>
                          <w:b/>
                          <w:color w:val="404040" w:themeColor="text1" w:themeTint="BF"/>
                        </w:rPr>
                      </w:pPr>
                      <w:r w:rsidRPr="00411C6F">
                        <w:rPr>
                          <w:b/>
                          <w:color w:val="404040" w:themeColor="text1" w:themeTint="BF"/>
                        </w:rPr>
                        <w:t>Подача заявки и комплекта документов</w:t>
                      </w:r>
                      <w:r w:rsidR="009B2C1C" w:rsidRPr="00411C6F">
                        <w:rPr>
                          <w:b/>
                          <w:color w:val="404040" w:themeColor="text1" w:themeTint="BF"/>
                        </w:rPr>
                        <w:t xml:space="preserve"> в Инвестиционное агентство</w:t>
                      </w:r>
                    </w:p>
                    <w:p w:rsidR="00F86314" w:rsidRPr="00411C6F" w:rsidRDefault="00F86314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Заявка;</w:t>
                      </w:r>
                    </w:p>
                    <w:p w:rsidR="00F86314" w:rsidRPr="00411C6F" w:rsidRDefault="00F86314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Резюме;</w:t>
                      </w:r>
                    </w:p>
                    <w:p w:rsidR="00F86314" w:rsidRPr="00411C6F" w:rsidRDefault="00F86314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Согласие на обработку персональных данных;</w:t>
                      </w:r>
                    </w:p>
                    <w:p w:rsidR="00D84039" w:rsidRPr="00411C6F" w:rsidRDefault="00D84039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Копии паспорта, СНИЛС, ИНН;</w:t>
                      </w:r>
                    </w:p>
                    <w:p w:rsidR="00F86314" w:rsidRPr="00411C6F" w:rsidRDefault="00F86314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Бизнес план;</w:t>
                      </w:r>
                    </w:p>
                    <w:p w:rsidR="00D84039" w:rsidRPr="00411C6F" w:rsidRDefault="00D84039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Документы, подтверждающие наличие источников финансирования;</w:t>
                      </w:r>
                    </w:p>
                    <w:p w:rsidR="00F86314" w:rsidRPr="00411C6F" w:rsidRDefault="00F86314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 xml:space="preserve">- </w:t>
                      </w:r>
                      <w:r w:rsidR="009B2C1C" w:rsidRPr="00411C6F">
                        <w:rPr>
                          <w:color w:val="404040" w:themeColor="text1" w:themeTint="BF"/>
                        </w:rPr>
                        <w:t>Информация о залоге</w:t>
                      </w:r>
                      <w:r w:rsidRPr="00411C6F">
                        <w:rPr>
                          <w:color w:val="404040" w:themeColor="text1" w:themeTint="BF"/>
                        </w:rPr>
                        <w:t>;</w:t>
                      </w:r>
                    </w:p>
                    <w:p w:rsidR="00F86314" w:rsidRPr="00411C6F" w:rsidRDefault="00F86314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 xml:space="preserve">- </w:t>
                      </w:r>
                      <w:r w:rsidR="009B2C1C" w:rsidRPr="00411C6F">
                        <w:rPr>
                          <w:color w:val="404040" w:themeColor="text1" w:themeTint="BF"/>
                        </w:rPr>
                        <w:t>Документы о наличии помещения и (или) земельного участка для реализации проекта;</w:t>
                      </w:r>
                    </w:p>
                    <w:p w:rsidR="009B2C1C" w:rsidRPr="00411C6F" w:rsidRDefault="009B2C1C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Документы от производителей (поставщиков) оборудования, подрядной и обслуживающей организации;</w:t>
                      </w:r>
                    </w:p>
                    <w:p w:rsidR="009B2C1C" w:rsidRPr="00411C6F" w:rsidRDefault="009B2C1C" w:rsidP="00A50674">
                      <w:pPr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- Информация о потенциальных поставщиках и потребителях.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74295</wp:posOffset>
                </wp:positionV>
                <wp:extent cx="1783080" cy="689610"/>
                <wp:effectExtent l="0" t="0" r="26670" b="15240"/>
                <wp:wrapNone/>
                <wp:docPr id="30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6896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C6F" w:rsidRPr="00961F63" w:rsidRDefault="00D06DC0" w:rsidP="00411C6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>СУММА ЗАЙМА</w:t>
                            </w:r>
                            <w:r w:rsidR="00411C6F" w:rsidRPr="00961F63">
                              <w:rPr>
                                <w:b/>
                                <w:color w:val="0070C0"/>
                              </w:rPr>
                              <w:t xml:space="preserve"> </w:t>
                            </w:r>
                          </w:p>
                          <w:p w:rsidR="00961F63" w:rsidRDefault="00DA39B1" w:rsidP="00411C6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r w:rsidR="00961F63">
                              <w:t>до 3 млн. руб.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3.75pt;margin-top:5.85pt;width:140.4pt;height:54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" fillcolor="white [3201]" strokecolor="black [3200]" strokeweight=".25pt">
                <v:path arrowok="t"/>
                <v:textbox>
                  <w:txbxContent>
                    <w:p w:rsidR="00411C6F" w:rsidRPr="00961F63" w:rsidRDefault="00D06DC0" w:rsidP="00411C6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>
                        <w:rPr>
                          <w:b/>
                          <w:color w:val="0070C0"/>
                        </w:rPr>
                        <w:t>СУММА ЗАЙМА</w:t>
                      </w:r>
                      <w:r w:rsidR="00411C6F" w:rsidRPr="00961F63">
                        <w:rPr>
                          <w:b/>
                          <w:color w:val="0070C0"/>
                        </w:rPr>
                        <w:t xml:space="preserve"> </w:t>
                      </w:r>
                    </w:p>
                    <w:p w:rsidR="00961F63" w:rsidRDefault="00DA39B1" w:rsidP="00411C6F">
                      <w:pPr>
                        <w:jc w:val="center"/>
                      </w:pPr>
                      <w:r>
                        <w:t xml:space="preserve"> </w:t>
                      </w:r>
                      <w:r w:rsidR="00961F63">
                        <w:t>до 3 млн. руб.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1886585</wp:posOffset>
                </wp:positionH>
                <wp:positionV relativeFrom="paragraph">
                  <wp:posOffset>74295</wp:posOffset>
                </wp:positionV>
                <wp:extent cx="1783080" cy="689610"/>
                <wp:effectExtent l="0" t="0" r="26670" b="15240"/>
                <wp:wrapNone/>
                <wp:docPr id="29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6896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F63" w:rsidRPr="00961F63" w:rsidRDefault="00961F63" w:rsidP="00961F63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961F63">
                              <w:rPr>
                                <w:b/>
                                <w:color w:val="0070C0"/>
                              </w:rPr>
                              <w:t>С</w:t>
                            </w:r>
                            <w:r>
                              <w:rPr>
                                <w:b/>
                                <w:color w:val="0070C0"/>
                              </w:rPr>
                              <w:t>РОК</w:t>
                            </w:r>
                            <w:r w:rsidR="00D06DC0">
                              <w:rPr>
                                <w:b/>
                                <w:color w:val="0070C0"/>
                              </w:rPr>
                              <w:t xml:space="preserve"> ЗАЙМА</w:t>
                            </w:r>
                            <w:r w:rsidRPr="00961F63">
                              <w:rPr>
                                <w:b/>
                                <w:color w:val="0070C0"/>
                              </w:rPr>
                              <w:t xml:space="preserve"> </w:t>
                            </w:r>
                          </w:p>
                          <w:p w:rsidR="00961F63" w:rsidRDefault="00DE4678" w:rsidP="00961F63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  <w:r w:rsidR="00961F63">
                              <w:t>не более 36 мес.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148.55pt;margin-top:5.85pt;width:140.4pt;height:5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" fillcolor="white [3201]" strokecolor="black [3200]" strokeweight=".25pt">
                <v:path arrowok="t"/>
                <v:textbox>
                  <w:txbxContent>
                    <w:p w:rsidR="00961F63" w:rsidRPr="00961F63" w:rsidRDefault="00961F63" w:rsidP="00961F63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961F63">
                        <w:rPr>
                          <w:b/>
                          <w:color w:val="0070C0"/>
                        </w:rPr>
                        <w:t>С</w:t>
                      </w:r>
                      <w:r>
                        <w:rPr>
                          <w:b/>
                          <w:color w:val="0070C0"/>
                        </w:rPr>
                        <w:t>РОК</w:t>
                      </w:r>
                      <w:r w:rsidR="00D06DC0">
                        <w:rPr>
                          <w:b/>
                          <w:color w:val="0070C0"/>
                        </w:rPr>
                        <w:t xml:space="preserve"> ЗАЙМА</w:t>
                      </w:r>
                      <w:r w:rsidRPr="00961F63">
                        <w:rPr>
                          <w:b/>
                          <w:color w:val="0070C0"/>
                        </w:rPr>
                        <w:t xml:space="preserve"> </w:t>
                      </w:r>
                    </w:p>
                    <w:p w:rsidR="00961F63" w:rsidRDefault="00DE4678" w:rsidP="00961F63">
                      <w:pPr>
                        <w:jc w:val="center"/>
                      </w:pPr>
                      <w:r>
                        <w:t xml:space="preserve">     </w:t>
                      </w:r>
                      <w:r w:rsidR="00961F63">
                        <w:t>не более 36 мес.</w:t>
                      </w:r>
                    </w:p>
                  </w:txbxContent>
                </v:textbox>
              </v:rect>
            </w:pict>
          </mc:Fallback>
        </mc:AlternateContent>
      </w:r>
      <w:r w:rsidR="00111FF0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127000</wp:posOffset>
            </wp:positionV>
            <wp:extent cx="942340" cy="80708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674" w:rsidRPr="00411C6F" w:rsidRDefault="00CF127C" w:rsidP="009B2C1C">
      <w:pPr>
        <w:widowControl/>
        <w:spacing w:before="100" w:beforeAutospacing="1" w:after="100" w:afterAutospacing="1" w:line="288" w:lineRule="auto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139065</wp:posOffset>
            </wp:positionV>
            <wp:extent cx="359410" cy="35052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4678">
        <w:rPr>
          <w:b/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140237</wp:posOffset>
            </wp:positionV>
            <wp:extent cx="359410" cy="34163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674" w:rsidRPr="00411C6F" w:rsidRDefault="00B40365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1886585</wp:posOffset>
                </wp:positionH>
                <wp:positionV relativeFrom="paragraph">
                  <wp:posOffset>13970</wp:posOffset>
                </wp:positionV>
                <wp:extent cx="1783080" cy="689610"/>
                <wp:effectExtent l="0" t="0" r="26670" b="15240"/>
                <wp:wrapNone/>
                <wp:docPr id="28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6896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6DC0" w:rsidRDefault="00D06DC0" w:rsidP="00D06DC0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>ОТСРОЧКА ПЛАТЕЖА</w:t>
                            </w:r>
                            <w:r w:rsidRPr="00325365">
                              <w:t xml:space="preserve"> </w:t>
                            </w:r>
                          </w:p>
                          <w:p w:rsidR="00D06DC0" w:rsidRDefault="00D06DC0" w:rsidP="00D06DC0">
                            <w:pPr>
                              <w:jc w:val="center"/>
                            </w:pPr>
                            <w:r>
                              <w:t>не более 6 месяцев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148.55pt;margin-top:1.1pt;width:140.4pt;height:54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" fillcolor="white [3201]" strokecolor="black [3200]" strokeweight=".25pt">
                <v:path arrowok="t"/>
                <v:textbox>
                  <w:txbxContent>
                    <w:p w:rsidR="00D06DC0" w:rsidRDefault="00D06DC0" w:rsidP="00D06DC0">
                      <w:pPr>
                        <w:jc w:val="center"/>
                      </w:pPr>
                      <w:r>
                        <w:rPr>
                          <w:b/>
                          <w:color w:val="0070C0"/>
                        </w:rPr>
                        <w:t>ОТСРОЧКА ПЛАТЕЖА</w:t>
                      </w:r>
                      <w:r w:rsidRPr="00325365">
                        <w:t xml:space="preserve"> </w:t>
                      </w:r>
                    </w:p>
                    <w:p w:rsidR="00D06DC0" w:rsidRDefault="00D06DC0" w:rsidP="00D06DC0">
                      <w:pPr>
                        <w:jc w:val="center"/>
                      </w:pPr>
                      <w:r>
                        <w:t>не более 6 месяцев</w:t>
                      </w:r>
                    </w:p>
                  </w:txbxContent>
                </v:textbox>
              </v:rect>
            </w:pict>
          </mc:Fallback>
        </mc:AlternateContent>
      </w:r>
      <w:r w:rsidR="00CF127C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348615</wp:posOffset>
            </wp:positionV>
            <wp:extent cx="359410" cy="32004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5133"/>
                    <a:stretch/>
                  </pic:blipFill>
                  <pic:spPr bwMode="auto">
                    <a:xfrm>
                      <a:off x="0" y="0"/>
                      <a:ext cx="3594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13970</wp:posOffset>
                </wp:positionV>
                <wp:extent cx="1783080" cy="689610"/>
                <wp:effectExtent l="0" t="0" r="26670" b="15240"/>
                <wp:wrapNone/>
                <wp:docPr id="2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6896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F63" w:rsidRPr="00961F63" w:rsidRDefault="00961F63" w:rsidP="00961F63">
                            <w:pPr>
                              <w:ind w:right="-36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961F63">
                              <w:rPr>
                                <w:b/>
                                <w:color w:val="0070C0"/>
                              </w:rPr>
                              <w:t>С</w:t>
                            </w:r>
                            <w:r>
                              <w:rPr>
                                <w:b/>
                                <w:color w:val="0070C0"/>
                              </w:rPr>
                              <w:t>ТАВКА ПО</w:t>
                            </w:r>
                            <w:r w:rsidR="00D06DC0">
                              <w:rPr>
                                <w:b/>
                                <w:color w:val="0070C0"/>
                              </w:rPr>
                              <w:t xml:space="preserve"> ЗАЙМУ</w:t>
                            </w:r>
                            <w:r w:rsidRPr="00961F63">
                              <w:rPr>
                                <w:b/>
                                <w:color w:val="0070C0"/>
                              </w:rPr>
                              <w:t xml:space="preserve"> </w:t>
                            </w:r>
                          </w:p>
                          <w:p w:rsidR="00961F63" w:rsidRDefault="00961F63" w:rsidP="00961F63">
                            <w:pPr>
                              <w:jc w:val="center"/>
                            </w:pPr>
                            <w:r>
                              <w:t>3 %</w:t>
                            </w:r>
                            <w:r w:rsidR="00DA39B1">
                              <w:t xml:space="preserve"> в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3.75pt;margin-top:1.1pt;width:140.4pt;height:54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" fillcolor="white [3201]" strokecolor="black [3200]" strokeweight=".25pt">
                <v:path arrowok="t"/>
                <v:textbox>
                  <w:txbxContent>
                    <w:p w:rsidR="00961F63" w:rsidRPr="00961F63" w:rsidRDefault="00961F63" w:rsidP="00961F63">
                      <w:pPr>
                        <w:ind w:right="-36"/>
                        <w:jc w:val="center"/>
                        <w:rPr>
                          <w:b/>
                          <w:color w:val="0070C0"/>
                        </w:rPr>
                      </w:pPr>
                      <w:r w:rsidRPr="00961F63">
                        <w:rPr>
                          <w:b/>
                          <w:color w:val="0070C0"/>
                        </w:rPr>
                        <w:t>С</w:t>
                      </w:r>
                      <w:r>
                        <w:rPr>
                          <w:b/>
                          <w:color w:val="0070C0"/>
                        </w:rPr>
                        <w:t>ТАВКА ПО</w:t>
                      </w:r>
                      <w:r w:rsidR="00D06DC0">
                        <w:rPr>
                          <w:b/>
                          <w:color w:val="0070C0"/>
                        </w:rPr>
                        <w:t xml:space="preserve"> ЗАЙМУ</w:t>
                      </w:r>
                      <w:r w:rsidRPr="00961F63">
                        <w:rPr>
                          <w:b/>
                          <w:color w:val="0070C0"/>
                        </w:rPr>
                        <w:t xml:space="preserve"> </w:t>
                      </w:r>
                    </w:p>
                    <w:p w:rsidR="00961F63" w:rsidRDefault="00961F63" w:rsidP="00961F63">
                      <w:pPr>
                        <w:jc w:val="center"/>
                      </w:pPr>
                      <w:r>
                        <w:t>3 %</w:t>
                      </w:r>
                      <w:r w:rsidR="00DA39B1">
                        <w:t xml:space="preserve"> в год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240665</wp:posOffset>
                </wp:positionV>
                <wp:extent cx="1321435" cy="760095"/>
                <wp:effectExtent l="0" t="0" r="12065" b="20955"/>
                <wp:wrapNone/>
                <wp:docPr id="26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1435" cy="7600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14" w:rsidRPr="00411C6F" w:rsidRDefault="00F86314" w:rsidP="00E62077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Проектная инициатива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3" style="position:absolute;left:0;text-align:left;margin-left:309.25pt;margin-top:18.95pt;width:104.05pt;height:5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" fillcolor="#f2f2f2 [3052]" strokecolor="black [3200]" strokeweight=".25pt">
                <v:textbox>
                  <w:txbxContent>
                    <w:p w:rsidR="00F86314" w:rsidRPr="00411C6F" w:rsidRDefault="00F86314" w:rsidP="00E62077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Проектная инициатива</w:t>
                      </w:r>
                    </w:p>
                  </w:txbxContent>
                </v:textbox>
              </v:rect>
            </w:pict>
          </mc:Fallback>
        </mc:AlternateContent>
      </w:r>
    </w:p>
    <w:p w:rsidR="00A50674" w:rsidRPr="00411C6F" w:rsidRDefault="00B40365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395605</wp:posOffset>
                </wp:positionV>
                <wp:extent cx="3622040" cy="1997710"/>
                <wp:effectExtent l="0" t="0" r="16510" b="21590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2040" cy="19977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678" w:rsidRPr="00CF127C" w:rsidRDefault="00D06DC0" w:rsidP="00F9672D">
                            <w:pPr>
                              <w:ind w:right="-36"/>
                              <w:jc w:val="both"/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>ЦЕЛЬ ЗАЙМА</w:t>
                            </w:r>
                            <w:r w:rsidR="00DE4678" w:rsidRPr="00CF127C">
                              <w:rPr>
                                <w:b/>
                                <w:color w:val="0070C0"/>
                              </w:rPr>
                              <w:t xml:space="preserve"> -</w:t>
                            </w:r>
                            <w:r w:rsidR="00DE4678" w:rsidRPr="00CF127C">
                              <w:t xml:space="preserve"> </w:t>
                            </w:r>
                            <w:r w:rsidR="00DF663C">
                              <w:t>с</w:t>
                            </w:r>
                            <w:r w:rsidR="00DF663C" w:rsidRPr="00DF663C">
                              <w:t>троительство и/или ремонт помещений</w:t>
                            </w:r>
                            <w:r w:rsidR="00DE4678" w:rsidRPr="00CF127C">
                              <w:t>, приобретение нового оборудования, устройств, м</w:t>
                            </w:r>
                            <w:r w:rsidR="00EB01EA">
                              <w:t>е</w:t>
                            </w:r>
                            <w:r w:rsidR="00DE4678" w:rsidRPr="00CF127C">
                              <w:t>ханизмов, приборов, аппаратов, агрегатов</w:t>
                            </w:r>
                            <w:r w:rsidR="00DF663C">
                              <w:t xml:space="preserve">, </w:t>
                            </w:r>
                            <w:r>
                              <w:t xml:space="preserve">установок, машин, погрузчиков, тракторов колесных, экскаваторов, бульдозеров, бетоносмесителей, ассенизаторских машин, автофургонов для транспортировки хлебобулочных изделий, </w:t>
                            </w:r>
                            <w:r w:rsidR="00DF663C">
                              <w:t xml:space="preserve">компьютеров, </w:t>
                            </w:r>
                            <w:r>
                              <w:t xml:space="preserve">информационных и телекоммуникационных систем, </w:t>
                            </w:r>
                            <w:r w:rsidR="00DF663C">
                              <w:t>программного обеспечения</w:t>
                            </w:r>
                            <w:r w:rsidR="00F9672D" w:rsidRPr="00CF127C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3.75pt;margin-top:31.15pt;width:285.2pt;height:157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" fillcolor="white [3201]" strokecolor="black [3200]" strokeweight=".25pt">
                <v:path arrowok="t"/>
                <v:textbox>
                  <w:txbxContent>
                    <w:p w:rsidR="00DE4678" w:rsidRPr="00CF127C" w:rsidRDefault="00D06DC0" w:rsidP="00F9672D">
                      <w:pPr>
                        <w:ind w:right="-36"/>
                        <w:jc w:val="both"/>
                      </w:pPr>
                      <w:r>
                        <w:rPr>
                          <w:b/>
                          <w:color w:val="0070C0"/>
                        </w:rPr>
                        <w:t>ЦЕЛЬ ЗАЙМА</w:t>
                      </w:r>
                      <w:r w:rsidR="00DE4678" w:rsidRPr="00CF127C">
                        <w:rPr>
                          <w:b/>
                          <w:color w:val="0070C0"/>
                        </w:rPr>
                        <w:t xml:space="preserve"> -</w:t>
                      </w:r>
                      <w:r w:rsidR="00DE4678" w:rsidRPr="00CF127C">
                        <w:t xml:space="preserve"> </w:t>
                      </w:r>
                      <w:r w:rsidR="00DF663C">
                        <w:t>с</w:t>
                      </w:r>
                      <w:r w:rsidR="00DF663C" w:rsidRPr="00DF663C">
                        <w:t>троительство и/или ремонт помещений</w:t>
                      </w:r>
                      <w:r w:rsidR="00DE4678" w:rsidRPr="00CF127C">
                        <w:t>, приобретение нового оборудования, устройств, м</w:t>
                      </w:r>
                      <w:r w:rsidR="00EB01EA">
                        <w:t>е</w:t>
                      </w:r>
                      <w:r w:rsidR="00DE4678" w:rsidRPr="00CF127C">
                        <w:t>ханизмов, приборов, аппаратов, агрегатов</w:t>
                      </w:r>
                      <w:r w:rsidR="00DF663C">
                        <w:t xml:space="preserve">, </w:t>
                      </w:r>
                      <w:r>
                        <w:t xml:space="preserve">установок, машин, погрузчиков, тракторов колесных, экскаваторов, бульдозеров, бетоносмесителей, ассенизаторских машин, автофургонов для транспортировки хлебобулочных изделий, </w:t>
                      </w:r>
                      <w:r w:rsidR="00DF663C">
                        <w:t xml:space="preserve">компьютеров, </w:t>
                      </w:r>
                      <w:r>
                        <w:t xml:space="preserve">информационных и телекоммуникационных систем, </w:t>
                      </w:r>
                      <w:r w:rsidR="00DF663C">
                        <w:t>программного обеспечения</w:t>
                      </w:r>
                      <w:r w:rsidR="00F9672D" w:rsidRPr="00CF127C"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>
                <wp:simplePos x="0" y="0"/>
                <wp:positionH relativeFrom="column">
                  <wp:posOffset>5248910</wp:posOffset>
                </wp:positionH>
                <wp:positionV relativeFrom="paragraph">
                  <wp:posOffset>179704</wp:posOffset>
                </wp:positionV>
                <wp:extent cx="334645" cy="0"/>
                <wp:effectExtent l="0" t="76200" r="27305" b="114300"/>
                <wp:wrapNone/>
                <wp:docPr id="24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46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413.3pt;margin-top:14.15pt;width:26.35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50674" w:rsidRPr="00411C6F" w:rsidRDefault="00A50674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</w:p>
    <w:p w:rsidR="00A50674" w:rsidRPr="00411C6F" w:rsidRDefault="00A50674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</w:p>
    <w:p w:rsidR="00A50674" w:rsidRPr="00411C6F" w:rsidRDefault="00A50674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</w:p>
    <w:p w:rsidR="00A50674" w:rsidRPr="00411C6F" w:rsidRDefault="00B40365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b/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7628255</wp:posOffset>
                </wp:positionH>
                <wp:positionV relativeFrom="paragraph">
                  <wp:posOffset>384175</wp:posOffset>
                </wp:positionV>
                <wp:extent cx="2343150" cy="1125220"/>
                <wp:effectExtent l="0" t="0" r="19050" b="17780"/>
                <wp:wrapNone/>
                <wp:docPr id="23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1252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C1C" w:rsidRPr="00411C6F" w:rsidRDefault="009B2C1C" w:rsidP="00D947CD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b/>
                                <w:color w:val="404040" w:themeColor="text1" w:themeTint="BF"/>
                              </w:rPr>
                              <w:t>Отдел экспертизы проектов</w:t>
                            </w:r>
                          </w:p>
                          <w:p w:rsidR="00F86314" w:rsidRPr="005B692A" w:rsidRDefault="00F86314" w:rsidP="00D947CD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 xml:space="preserve">Проверка материалов и подготовка </w:t>
                            </w:r>
                            <w:r w:rsidR="005B692A">
                              <w:rPr>
                                <w:color w:val="404040" w:themeColor="text1" w:themeTint="BF"/>
                              </w:rPr>
                              <w:t>экспертного заключени</w:t>
                            </w:r>
                            <w:r w:rsidR="005B692A" w:rsidRPr="005B692A">
                              <w:rPr>
                                <w:color w:val="404040" w:themeColor="text1" w:themeTint="BF"/>
                              </w:rPr>
                              <w:t>я, срок рассмотрения не превышает 20 рабочих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5" style="position:absolute;left:0;text-align:left;margin-left:600.65pt;margin-top:30.25pt;width:184.5pt;height:8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" fillcolor="#f2f2f2 [3052]" strokecolor="black [3200]" strokeweight=".25pt">
                <v:textbox>
                  <w:txbxContent>
                    <w:p w:rsidR="009B2C1C" w:rsidRPr="00411C6F" w:rsidRDefault="009B2C1C" w:rsidP="00D947CD">
                      <w:pPr>
                        <w:jc w:val="center"/>
                        <w:rPr>
                          <w:b/>
                          <w:color w:val="404040" w:themeColor="text1" w:themeTint="BF"/>
                        </w:rPr>
                      </w:pPr>
                      <w:r w:rsidRPr="00411C6F">
                        <w:rPr>
                          <w:b/>
                          <w:color w:val="404040" w:themeColor="text1" w:themeTint="BF"/>
                        </w:rPr>
                        <w:t>Отдел экспертизы проектов</w:t>
                      </w:r>
                    </w:p>
                    <w:p w:rsidR="00F86314" w:rsidRPr="005B692A" w:rsidRDefault="00F86314" w:rsidP="00D947CD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 xml:space="preserve">Проверка материалов и подготовка </w:t>
                      </w:r>
                      <w:r w:rsidR="005B692A">
                        <w:rPr>
                          <w:color w:val="404040" w:themeColor="text1" w:themeTint="BF"/>
                        </w:rPr>
                        <w:t>экспертного заключени</w:t>
                      </w:r>
                      <w:r w:rsidR="005B692A" w:rsidRPr="005B692A">
                        <w:rPr>
                          <w:color w:val="404040" w:themeColor="text1" w:themeTint="BF"/>
                        </w:rPr>
                        <w:t>я, срок рассмотрения не превышает 20 рабочих дней</w:t>
                      </w:r>
                    </w:p>
                  </w:txbxContent>
                </v:textbox>
              </v:rect>
            </w:pict>
          </mc:Fallback>
        </mc:AlternateContent>
      </w:r>
      <w:r w:rsidR="00525587">
        <w:rPr>
          <w:b/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8949055</wp:posOffset>
            </wp:positionH>
            <wp:positionV relativeFrom="paragraph">
              <wp:posOffset>163195</wp:posOffset>
            </wp:positionV>
            <wp:extent cx="359410" cy="38290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127C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5905500</wp:posOffset>
            </wp:positionH>
            <wp:positionV relativeFrom="paragraph">
              <wp:posOffset>188204</wp:posOffset>
            </wp:positionV>
            <wp:extent cx="431800" cy="35941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8641715</wp:posOffset>
                </wp:positionH>
                <wp:positionV relativeFrom="paragraph">
                  <wp:posOffset>347345</wp:posOffset>
                </wp:positionV>
                <wp:extent cx="349885" cy="635"/>
                <wp:effectExtent l="79375" t="0" r="91440" b="53340"/>
                <wp:wrapNone/>
                <wp:docPr id="2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49885" cy="635"/>
                        </a:xfrm>
                        <a:prstGeom prst="bentConnector3">
                          <a:avLst>
                            <a:gd name="adj1" fmla="val 49907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14" o:spid="_x0000_s1026" type="#_x0000_t34" style="position:absolute;margin-left:680.45pt;margin-top:27.35pt;width:27.55pt;height:.0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" adj="10780" strokecolor="#4579b8 [3044]">
                <v:stroke endarrow="open"/>
              </v:shape>
            </w:pict>
          </mc:Fallback>
        </mc:AlternateContent>
      </w:r>
    </w:p>
    <w:p w:rsidR="00A50674" w:rsidRPr="00411C6F" w:rsidRDefault="00B40365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117475</wp:posOffset>
                </wp:positionV>
                <wp:extent cx="3279140" cy="893445"/>
                <wp:effectExtent l="0" t="0" r="16510" b="20955"/>
                <wp:wrapNone/>
                <wp:docPr id="21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9140" cy="8934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14" w:rsidRPr="00411C6F" w:rsidRDefault="00E105CF" w:rsidP="00D947CD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b/>
                                <w:color w:val="404040" w:themeColor="text1" w:themeTint="BF"/>
                              </w:rPr>
                              <w:t xml:space="preserve">Экспертный совет </w:t>
                            </w:r>
                            <w:r w:rsidR="00961F63">
                              <w:rPr>
                                <w:b/>
                                <w:color w:val="404040" w:themeColor="text1" w:themeTint="BF"/>
                              </w:rPr>
                              <w:br/>
                            </w:r>
                            <w:r w:rsidRPr="00411C6F">
                              <w:rPr>
                                <w:color w:val="404040" w:themeColor="text1" w:themeTint="BF"/>
                              </w:rPr>
                              <w:t>Комплексная</w:t>
                            </w:r>
                            <w:r w:rsidRPr="00411C6F">
                              <w:rPr>
                                <w:b/>
                                <w:color w:val="404040" w:themeColor="text1" w:themeTint="BF"/>
                              </w:rPr>
                              <w:t xml:space="preserve"> </w:t>
                            </w:r>
                            <w:r w:rsidRPr="00411C6F">
                              <w:rPr>
                                <w:color w:val="404040" w:themeColor="text1" w:themeTint="BF"/>
                              </w:rPr>
                              <w:t>экспертиза проекта, принятие решения путем голосования</w:t>
                            </w:r>
                            <w:r w:rsidR="00F86314" w:rsidRPr="00411C6F">
                              <w:rPr>
                                <w:color w:val="404040" w:themeColor="text1" w:themeTint="B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6" style="position:absolute;left:0;text-align:left;margin-left:309.25pt;margin-top:9.25pt;width:258.2pt;height:70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" fillcolor="#f2f2f2 [3052]" strokecolor="black [3200]" strokeweight=".25pt">
                <v:textbox>
                  <w:txbxContent>
                    <w:p w:rsidR="00F86314" w:rsidRPr="00411C6F" w:rsidRDefault="00E105CF" w:rsidP="00D947CD">
                      <w:pPr>
                        <w:jc w:val="center"/>
                        <w:rPr>
                          <w:b/>
                          <w:color w:val="404040" w:themeColor="text1" w:themeTint="BF"/>
                        </w:rPr>
                      </w:pPr>
                      <w:r w:rsidRPr="00411C6F">
                        <w:rPr>
                          <w:b/>
                          <w:color w:val="404040" w:themeColor="text1" w:themeTint="BF"/>
                        </w:rPr>
                        <w:t xml:space="preserve">Экспертный совет </w:t>
                      </w:r>
                      <w:r w:rsidR="00961F63">
                        <w:rPr>
                          <w:b/>
                          <w:color w:val="404040" w:themeColor="text1" w:themeTint="BF"/>
                        </w:rPr>
                        <w:br/>
                      </w:r>
                      <w:r w:rsidRPr="00411C6F">
                        <w:rPr>
                          <w:color w:val="404040" w:themeColor="text1" w:themeTint="BF"/>
                        </w:rPr>
                        <w:t>Комплексная</w:t>
                      </w:r>
                      <w:r w:rsidRPr="00411C6F">
                        <w:rPr>
                          <w:b/>
                          <w:color w:val="404040" w:themeColor="text1" w:themeTint="BF"/>
                        </w:rPr>
                        <w:t xml:space="preserve"> </w:t>
                      </w:r>
                      <w:r w:rsidRPr="00411C6F">
                        <w:rPr>
                          <w:color w:val="404040" w:themeColor="text1" w:themeTint="BF"/>
                        </w:rPr>
                        <w:t>экспертиза проекта, принятие решения путем голосования</w:t>
                      </w:r>
                      <w:r w:rsidR="00F86314" w:rsidRPr="00411C6F">
                        <w:rPr>
                          <w:color w:val="404040" w:themeColor="text1" w:themeTint="BF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E62077" w:rsidRPr="00411C6F" w:rsidRDefault="00B40365" w:rsidP="00A50674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  <w:sz w:val="26"/>
          <w:szCs w:val="26"/>
        </w:rPr>
      </w:pPr>
      <w:r>
        <w:rPr>
          <w:b/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1884045</wp:posOffset>
                </wp:positionH>
                <wp:positionV relativeFrom="paragraph">
                  <wp:posOffset>392430</wp:posOffset>
                </wp:positionV>
                <wp:extent cx="1783080" cy="2024380"/>
                <wp:effectExtent l="0" t="0" r="26670" b="13970"/>
                <wp:wrapNone/>
                <wp:docPr id="1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202438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692A" w:rsidRDefault="00D06DC0" w:rsidP="00D06DC0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 xml:space="preserve">СОЗДАНИЕ </w:t>
                            </w:r>
                          </w:p>
                          <w:p w:rsidR="00D06DC0" w:rsidRDefault="005B692A" w:rsidP="00D06DC0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>ДОПОЛНИТЕЛЬНЫХ</w:t>
                            </w:r>
                            <w:r w:rsidR="00D06DC0">
                              <w:rPr>
                                <w:b/>
                                <w:color w:val="0070C0"/>
                              </w:rPr>
                              <w:t>РАБОЧИХ МЕСТ</w:t>
                            </w:r>
                            <w:r w:rsidR="00D06DC0" w:rsidRPr="00325365">
                              <w:t xml:space="preserve"> </w:t>
                            </w:r>
                          </w:p>
                          <w:p w:rsidR="005B692A" w:rsidRDefault="005B692A" w:rsidP="00D06DC0">
                            <w:pPr>
                              <w:jc w:val="center"/>
                            </w:pPr>
                          </w:p>
                          <w:p w:rsidR="00272BE4" w:rsidRDefault="00272BE4" w:rsidP="00272BE4">
                            <w:pP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  <w:r w:rsidRPr="00DF663C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>- при сумме микрозайма</w:t>
                            </w:r>
                            <w:r w:rsidR="005B692A" w:rsidRPr="005B692A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>:</w:t>
                            </w:r>
                            <w:r w:rsidRPr="00DF663C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272BE4" w:rsidRDefault="00272BE4" w:rsidP="00272BE4">
                            <w:pP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</w:p>
                          <w:p w:rsidR="00272BE4" w:rsidRPr="00DF663C" w:rsidRDefault="00272BE4" w:rsidP="00272BE4">
                            <w:pP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  <w:r w:rsidRPr="00DF663C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до 1 млн.руб. – не менее </w:t>
                            </w:r>
                            <w: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F663C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>1-го рабочего места,</w:t>
                            </w:r>
                          </w:p>
                          <w:p w:rsidR="00272BE4" w:rsidRPr="00DF663C" w:rsidRDefault="00272BE4" w:rsidP="00272BE4">
                            <w:pP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  <w:r w:rsidRPr="00DF663C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от 1 до 2 млн.руб. – не менее 2-х рабочих мест, </w:t>
                            </w:r>
                          </w:p>
                          <w:p w:rsidR="00272BE4" w:rsidRPr="00DF663C" w:rsidRDefault="00272BE4" w:rsidP="00272BE4">
                            <w:pP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  <w:r w:rsidRPr="00DF663C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от 2 до 3 млн.руб. – не менее 3-х </w:t>
                            </w:r>
                            <w: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>рабочих мест.</w:t>
                            </w:r>
                          </w:p>
                          <w:p w:rsidR="00D06DC0" w:rsidRDefault="00D06DC0" w:rsidP="00272B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148.35pt;margin-top:30.9pt;width:140.4pt;height:159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" fillcolor="white [3201]" strokecolor="black [3200]" strokeweight=".25pt">
                <v:path arrowok="t"/>
                <v:textbox>
                  <w:txbxContent>
                    <w:p w:rsidR="005B692A" w:rsidRDefault="00D06DC0" w:rsidP="00D06DC0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>
                        <w:rPr>
                          <w:b/>
                          <w:color w:val="0070C0"/>
                        </w:rPr>
                        <w:t xml:space="preserve">СОЗДАНИЕ </w:t>
                      </w:r>
                    </w:p>
                    <w:p w:rsidR="00D06DC0" w:rsidRDefault="005B692A" w:rsidP="00D06DC0">
                      <w:pPr>
                        <w:jc w:val="center"/>
                      </w:pPr>
                      <w:r>
                        <w:rPr>
                          <w:b/>
                          <w:color w:val="0070C0"/>
                        </w:rPr>
                        <w:t>ДОПОЛНИТЕЛЬНЫХ</w:t>
                      </w:r>
                      <w:r w:rsidR="00D06DC0">
                        <w:rPr>
                          <w:b/>
                          <w:color w:val="0070C0"/>
                        </w:rPr>
                        <w:t>РАБОЧИХ МЕСТ</w:t>
                      </w:r>
                      <w:r w:rsidR="00D06DC0" w:rsidRPr="00325365">
                        <w:t xml:space="preserve"> </w:t>
                      </w:r>
                    </w:p>
                    <w:p w:rsidR="005B692A" w:rsidRDefault="005B692A" w:rsidP="00D06DC0">
                      <w:pPr>
                        <w:jc w:val="center"/>
                      </w:pPr>
                    </w:p>
                    <w:p w:rsidR="00272BE4" w:rsidRDefault="00272BE4" w:rsidP="00272BE4">
                      <w:pPr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  <w:r w:rsidRPr="00DF663C">
                        <w:rPr>
                          <w:caps/>
                          <w:kern w:val="18"/>
                          <w:sz w:val="16"/>
                          <w:szCs w:val="16"/>
                        </w:rPr>
                        <w:t>- при сумме микрозайма</w:t>
                      </w:r>
                      <w:r w:rsidR="005B692A" w:rsidRPr="005B692A">
                        <w:rPr>
                          <w:caps/>
                          <w:kern w:val="18"/>
                          <w:sz w:val="16"/>
                          <w:szCs w:val="16"/>
                        </w:rPr>
                        <w:t>:</w:t>
                      </w:r>
                      <w:r w:rsidRPr="00DF663C">
                        <w:rPr>
                          <w:caps/>
                          <w:kern w:val="18"/>
                          <w:sz w:val="16"/>
                          <w:szCs w:val="16"/>
                        </w:rPr>
                        <w:t xml:space="preserve"> </w:t>
                      </w:r>
                    </w:p>
                    <w:p w:rsidR="00272BE4" w:rsidRDefault="00272BE4" w:rsidP="00272BE4">
                      <w:pPr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</w:p>
                    <w:p w:rsidR="00272BE4" w:rsidRPr="00DF663C" w:rsidRDefault="00272BE4" w:rsidP="00272BE4">
                      <w:pPr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  <w:r w:rsidRPr="00DF663C">
                        <w:rPr>
                          <w:caps/>
                          <w:kern w:val="18"/>
                          <w:sz w:val="16"/>
                          <w:szCs w:val="16"/>
                        </w:rPr>
                        <w:t xml:space="preserve">до 1 млн.руб. – не менее </w:t>
                      </w:r>
                      <w:r>
                        <w:rPr>
                          <w:caps/>
                          <w:kern w:val="18"/>
                          <w:sz w:val="16"/>
                          <w:szCs w:val="16"/>
                        </w:rPr>
                        <w:t xml:space="preserve">  </w:t>
                      </w:r>
                      <w:r w:rsidRPr="00DF663C">
                        <w:rPr>
                          <w:caps/>
                          <w:kern w:val="18"/>
                          <w:sz w:val="16"/>
                          <w:szCs w:val="16"/>
                        </w:rPr>
                        <w:t>1-го рабочего места,</w:t>
                      </w:r>
                    </w:p>
                    <w:p w:rsidR="00272BE4" w:rsidRPr="00DF663C" w:rsidRDefault="00272BE4" w:rsidP="00272BE4">
                      <w:pPr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  <w:r w:rsidRPr="00DF663C">
                        <w:rPr>
                          <w:caps/>
                          <w:kern w:val="18"/>
                          <w:sz w:val="16"/>
                          <w:szCs w:val="16"/>
                        </w:rPr>
                        <w:t xml:space="preserve">от 1 до 2 млн.руб. – не менее 2-х рабочих мест, </w:t>
                      </w:r>
                    </w:p>
                    <w:p w:rsidR="00272BE4" w:rsidRPr="00DF663C" w:rsidRDefault="00272BE4" w:rsidP="00272BE4">
                      <w:pPr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  <w:r w:rsidRPr="00DF663C">
                        <w:rPr>
                          <w:caps/>
                          <w:kern w:val="18"/>
                          <w:sz w:val="16"/>
                          <w:szCs w:val="16"/>
                        </w:rPr>
                        <w:t xml:space="preserve">от 2 до 3 млн.руб. – не менее 3-х </w:t>
                      </w:r>
                      <w:r>
                        <w:rPr>
                          <w:caps/>
                          <w:kern w:val="18"/>
                          <w:sz w:val="16"/>
                          <w:szCs w:val="16"/>
                        </w:rPr>
                        <w:t>рабочих мест.</w:t>
                      </w:r>
                    </w:p>
                    <w:p w:rsidR="00D06DC0" w:rsidRDefault="00D06DC0" w:rsidP="00272BE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388620</wp:posOffset>
                </wp:positionV>
                <wp:extent cx="1702435" cy="689610"/>
                <wp:effectExtent l="0" t="0" r="12065" b="15240"/>
                <wp:wrapNone/>
                <wp:docPr id="1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2435" cy="6896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F63" w:rsidRDefault="00DF663C" w:rsidP="00961F63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>С</w:t>
                            </w:r>
                            <w:r w:rsidR="00961F63">
                              <w:rPr>
                                <w:b/>
                                <w:color w:val="0070C0"/>
                              </w:rPr>
                              <w:t>О</w:t>
                            </w:r>
                            <w:r>
                              <w:rPr>
                                <w:b/>
                                <w:color w:val="0070C0"/>
                              </w:rPr>
                              <w:t>БСТВЕННЫЕ СРЕДСТВА</w:t>
                            </w:r>
                            <w:r w:rsidR="00961F63" w:rsidRPr="00325365">
                              <w:t xml:space="preserve"> </w:t>
                            </w:r>
                          </w:p>
                          <w:p w:rsidR="00961F63" w:rsidRPr="00272BE4" w:rsidRDefault="00961F63" w:rsidP="00961F6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72BE4">
                              <w:rPr>
                                <w:sz w:val="22"/>
                                <w:szCs w:val="22"/>
                              </w:rPr>
                              <w:t xml:space="preserve">не </w:t>
                            </w:r>
                            <w:r w:rsidR="00DF663C" w:rsidRPr="00272BE4">
                              <w:rPr>
                                <w:sz w:val="22"/>
                                <w:szCs w:val="22"/>
                              </w:rPr>
                              <w:t>менее</w:t>
                            </w:r>
                            <w:r w:rsidRPr="00272BE4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F663C" w:rsidRPr="00272BE4">
                              <w:rPr>
                                <w:sz w:val="22"/>
                                <w:szCs w:val="22"/>
                              </w:rPr>
                              <w:t>30 %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3.75pt;margin-top:30.6pt;width:134.05pt;height:5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" fillcolor="white [3201]" strokecolor="black [3200]" strokeweight=".25pt">
                <v:path arrowok="t"/>
                <v:textbox>
                  <w:txbxContent>
                    <w:p w:rsidR="00961F63" w:rsidRDefault="00DF663C" w:rsidP="00961F63">
                      <w:pPr>
                        <w:jc w:val="center"/>
                      </w:pPr>
                      <w:r>
                        <w:rPr>
                          <w:b/>
                          <w:color w:val="0070C0"/>
                        </w:rPr>
                        <w:t>С</w:t>
                      </w:r>
                      <w:r w:rsidR="00961F63">
                        <w:rPr>
                          <w:b/>
                          <w:color w:val="0070C0"/>
                        </w:rPr>
                        <w:t>О</w:t>
                      </w:r>
                      <w:r>
                        <w:rPr>
                          <w:b/>
                          <w:color w:val="0070C0"/>
                        </w:rPr>
                        <w:t>БСТВЕННЫЕ СРЕДСТВА</w:t>
                      </w:r>
                      <w:r w:rsidR="00961F63" w:rsidRPr="00325365">
                        <w:t xml:space="preserve"> </w:t>
                      </w:r>
                    </w:p>
                    <w:p w:rsidR="00961F63" w:rsidRPr="00272BE4" w:rsidRDefault="00961F63" w:rsidP="00961F6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72BE4">
                        <w:rPr>
                          <w:sz w:val="22"/>
                          <w:szCs w:val="22"/>
                        </w:rPr>
                        <w:t xml:space="preserve">не </w:t>
                      </w:r>
                      <w:r w:rsidR="00DF663C" w:rsidRPr="00272BE4">
                        <w:rPr>
                          <w:sz w:val="22"/>
                          <w:szCs w:val="22"/>
                        </w:rPr>
                        <w:t>менее</w:t>
                      </w:r>
                      <w:r w:rsidRPr="00272BE4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DF663C" w:rsidRPr="00272BE4">
                        <w:rPr>
                          <w:sz w:val="22"/>
                          <w:szCs w:val="22"/>
                        </w:rPr>
                        <w:t>30 %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36195</wp:posOffset>
                </wp:positionV>
                <wp:extent cx="3622040" cy="331470"/>
                <wp:effectExtent l="0" t="0" r="16510" b="11430"/>
                <wp:wrapNone/>
                <wp:docPr id="19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2040" cy="33147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BE4" w:rsidRDefault="00272BE4" w:rsidP="00272BE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 xml:space="preserve">ДОПОЛНИТЕЛЬНЫЕ </w:t>
                            </w:r>
                            <w:r w:rsidR="003C0F63">
                              <w:rPr>
                                <w:b/>
                                <w:color w:val="0070C0"/>
                              </w:rPr>
                              <w:t>У</w:t>
                            </w:r>
                            <w:r>
                              <w:rPr>
                                <w:b/>
                                <w:color w:val="0070C0"/>
                              </w:rPr>
                              <w:t>СЛОВИЯ</w:t>
                            </w:r>
                          </w:p>
                          <w:p w:rsidR="00272BE4" w:rsidRDefault="00272BE4" w:rsidP="00272B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3.75pt;margin-top:2.85pt;width:285.2pt;height:26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" fillcolor="white [3201]" strokecolor="black [3200]" strokeweight=".25pt">
                <v:path arrowok="t"/>
                <v:textbox>
                  <w:txbxContent>
                    <w:p w:rsidR="00272BE4" w:rsidRDefault="00272BE4" w:rsidP="00272BE4">
                      <w:pPr>
                        <w:jc w:val="center"/>
                      </w:pPr>
                      <w:r>
                        <w:rPr>
                          <w:b/>
                          <w:color w:val="0070C0"/>
                        </w:rPr>
                        <w:t xml:space="preserve">ДОПОЛНИТЕЛЬНЫЕ </w:t>
                      </w:r>
                      <w:r w:rsidR="003C0F63">
                        <w:rPr>
                          <w:b/>
                          <w:color w:val="0070C0"/>
                        </w:rPr>
                        <w:t>У</w:t>
                      </w:r>
                      <w:r>
                        <w:rPr>
                          <w:b/>
                          <w:color w:val="0070C0"/>
                        </w:rPr>
                        <w:t>СЛОВИЯ</w:t>
                      </w:r>
                    </w:p>
                    <w:p w:rsidR="00272BE4" w:rsidRDefault="00272BE4" w:rsidP="00272BE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7206615</wp:posOffset>
                </wp:positionH>
                <wp:positionV relativeFrom="paragraph">
                  <wp:posOffset>114934</wp:posOffset>
                </wp:positionV>
                <wp:extent cx="421640" cy="0"/>
                <wp:effectExtent l="38100" t="76200" r="0" b="114300"/>
                <wp:wrapNone/>
                <wp:docPr id="18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421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567.45pt;margin-top:9.05pt;width:33.2pt;height:0;rotation:18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" strokecolor="#4579b8 [3044]">
                <v:stroke endarrow="open"/>
              </v:shape>
            </w:pict>
          </mc:Fallback>
        </mc:AlternateContent>
      </w:r>
    </w:p>
    <w:p w:rsidR="00DC0DC5" w:rsidRPr="00411C6F" w:rsidRDefault="00B40365" w:rsidP="00D84039">
      <w:pPr>
        <w:widowControl/>
        <w:spacing w:before="100" w:beforeAutospacing="1" w:after="100" w:afterAutospacing="1" w:line="288" w:lineRule="auto"/>
        <w:ind w:left="340" w:hanging="340"/>
        <w:jc w:val="center"/>
        <w:rPr>
          <w:color w:val="404040" w:themeColor="text1" w:themeTint="BF"/>
        </w:rPr>
      </w:pPr>
      <w:r>
        <w:rPr>
          <w:b/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697230</wp:posOffset>
                </wp:positionV>
                <wp:extent cx="1702435" cy="1308735"/>
                <wp:effectExtent l="0" t="0" r="12065" b="24765"/>
                <wp:wrapNone/>
                <wp:docPr id="14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2435" cy="130873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9B1" w:rsidRDefault="00DA39B1" w:rsidP="00272BE4">
                            <w:pPr>
                              <w:jc w:val="center"/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  <w:r w:rsidRPr="005B692A">
                              <w:rPr>
                                <w:b/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Отсутствие непогашенного микрозайма </w:t>
                            </w:r>
                            <w:r w:rsidR="00DF663C" w:rsidRPr="005B692A">
                              <w:rPr>
                                <w:b/>
                                <w:caps/>
                                <w:kern w:val="18"/>
                                <w:sz w:val="16"/>
                                <w:szCs w:val="16"/>
                              </w:rPr>
                              <w:t>и</w:t>
                            </w:r>
                            <w:r w:rsidR="00272BE4" w:rsidRPr="005B692A">
                              <w:rPr>
                                <w:b/>
                                <w:caps/>
                                <w:kern w:val="18"/>
                                <w:sz w:val="16"/>
                                <w:szCs w:val="16"/>
                              </w:rPr>
                              <w:t>/ИЛИ</w:t>
                            </w:r>
                            <w:r w:rsidR="00DF663C" w:rsidRPr="005B692A">
                              <w:rPr>
                                <w:b/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 займа</w:t>
                            </w:r>
                            <w:r w:rsidR="00DF663C" w:rsidRPr="00DF663C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72BE4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 xml:space="preserve">фОНДЕ </w:t>
                            </w:r>
                            <w:r w:rsidR="00272BE4" w:rsidRPr="00272BE4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>“</w:t>
                            </w:r>
                            <w:r w:rsidR="00272BE4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>иНВЕСТИЦИОННОЕ АГЕНТСТВО ТЮМЕНСКСКОЙ ОБЛАСТИ</w:t>
                            </w:r>
                            <w:r w:rsidR="00272BE4" w:rsidRPr="00272BE4"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  <w:p w:rsidR="007226C7" w:rsidRDefault="007226C7" w:rsidP="00272BE4">
                            <w:pPr>
                              <w:jc w:val="center"/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</w:p>
                          <w:p w:rsidR="007226C7" w:rsidRPr="007226C7" w:rsidRDefault="007226C7" w:rsidP="00272BE4">
                            <w:pPr>
                              <w:jc w:val="center"/>
                              <w:rPr>
                                <w:b/>
                                <w:caps/>
                                <w:color w:val="548DD4" w:themeColor="text2" w:themeTint="99"/>
                                <w:kern w:val="18"/>
                                <w:szCs w:val="16"/>
                              </w:rPr>
                            </w:pPr>
                            <w:r w:rsidRPr="007226C7">
                              <w:rPr>
                                <w:b/>
                                <w:caps/>
                                <w:color w:val="548DD4" w:themeColor="text2" w:themeTint="99"/>
                                <w:kern w:val="18"/>
                                <w:szCs w:val="16"/>
                              </w:rPr>
                              <w:t>ЗАЛОГОВОЕ ОБЕСПЕЧЕНИЕ</w:t>
                            </w:r>
                          </w:p>
                          <w:p w:rsidR="007226C7" w:rsidRDefault="007226C7" w:rsidP="00272BE4">
                            <w:pPr>
                              <w:jc w:val="center"/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</w:p>
                          <w:p w:rsidR="007226C7" w:rsidRDefault="007226C7" w:rsidP="00272BE4">
                            <w:pPr>
                              <w:jc w:val="center"/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</w:p>
                          <w:p w:rsidR="007226C7" w:rsidRPr="00272BE4" w:rsidRDefault="007226C7" w:rsidP="00272BE4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</w:p>
                          <w:p w:rsidR="00DA39B1" w:rsidRPr="00DF663C" w:rsidRDefault="00DA39B1" w:rsidP="00DF663C">
                            <w:pPr>
                              <w:rPr>
                                <w:caps/>
                                <w:kern w:val="18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3.75pt;margin-top:54.9pt;width:134.05pt;height:103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" fillcolor="white [3201]" strokecolor="black [3200]" strokeweight=".25pt">
                <v:path arrowok="t"/>
                <v:textbox>
                  <w:txbxContent>
                    <w:p w:rsidR="00DA39B1" w:rsidRDefault="00DA39B1" w:rsidP="00272BE4">
                      <w:pPr>
                        <w:jc w:val="center"/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  <w:r w:rsidRPr="005B692A">
                        <w:rPr>
                          <w:b/>
                          <w:caps/>
                          <w:kern w:val="18"/>
                          <w:sz w:val="16"/>
                          <w:szCs w:val="16"/>
                        </w:rPr>
                        <w:t xml:space="preserve">Отсутствие непогашенного микрозайма </w:t>
                      </w:r>
                      <w:r w:rsidR="00DF663C" w:rsidRPr="005B692A">
                        <w:rPr>
                          <w:b/>
                          <w:caps/>
                          <w:kern w:val="18"/>
                          <w:sz w:val="16"/>
                          <w:szCs w:val="16"/>
                        </w:rPr>
                        <w:t>и</w:t>
                      </w:r>
                      <w:r w:rsidR="00272BE4" w:rsidRPr="005B692A">
                        <w:rPr>
                          <w:b/>
                          <w:caps/>
                          <w:kern w:val="18"/>
                          <w:sz w:val="16"/>
                          <w:szCs w:val="16"/>
                        </w:rPr>
                        <w:t>/ИЛИ</w:t>
                      </w:r>
                      <w:r w:rsidR="00DF663C" w:rsidRPr="005B692A">
                        <w:rPr>
                          <w:b/>
                          <w:caps/>
                          <w:kern w:val="18"/>
                          <w:sz w:val="16"/>
                          <w:szCs w:val="16"/>
                        </w:rPr>
                        <w:t xml:space="preserve"> займа</w:t>
                      </w:r>
                      <w:r w:rsidR="00DF663C" w:rsidRPr="00DF663C">
                        <w:rPr>
                          <w:caps/>
                          <w:kern w:val="18"/>
                          <w:sz w:val="16"/>
                          <w:szCs w:val="16"/>
                        </w:rPr>
                        <w:t xml:space="preserve"> </w:t>
                      </w:r>
                      <w:r w:rsidR="00272BE4">
                        <w:rPr>
                          <w:caps/>
                          <w:kern w:val="18"/>
                          <w:sz w:val="16"/>
                          <w:szCs w:val="16"/>
                        </w:rPr>
                        <w:t xml:space="preserve">фОНДЕ </w:t>
                      </w:r>
                      <w:r w:rsidR="00272BE4" w:rsidRPr="00272BE4">
                        <w:rPr>
                          <w:caps/>
                          <w:kern w:val="18"/>
                          <w:sz w:val="16"/>
                          <w:szCs w:val="16"/>
                        </w:rPr>
                        <w:t>“</w:t>
                      </w:r>
                      <w:r w:rsidR="00272BE4">
                        <w:rPr>
                          <w:caps/>
                          <w:kern w:val="18"/>
                          <w:sz w:val="16"/>
                          <w:szCs w:val="16"/>
                        </w:rPr>
                        <w:t>иНВЕСТИЦИОННОЕ АГЕНТСТВО ТЮМЕНСКСКОЙ ОБЛАСТИ</w:t>
                      </w:r>
                      <w:r w:rsidR="00272BE4" w:rsidRPr="00272BE4">
                        <w:rPr>
                          <w:caps/>
                          <w:kern w:val="18"/>
                          <w:sz w:val="16"/>
                          <w:szCs w:val="16"/>
                        </w:rPr>
                        <w:t>”</w:t>
                      </w:r>
                    </w:p>
                    <w:p w:rsidR="007226C7" w:rsidRDefault="007226C7" w:rsidP="00272BE4">
                      <w:pPr>
                        <w:jc w:val="center"/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</w:p>
                    <w:p w:rsidR="007226C7" w:rsidRPr="007226C7" w:rsidRDefault="007226C7" w:rsidP="00272BE4">
                      <w:pPr>
                        <w:jc w:val="center"/>
                        <w:rPr>
                          <w:b/>
                          <w:caps/>
                          <w:color w:val="548DD4" w:themeColor="text2" w:themeTint="99"/>
                          <w:kern w:val="18"/>
                          <w:szCs w:val="16"/>
                        </w:rPr>
                      </w:pPr>
                      <w:r w:rsidRPr="007226C7">
                        <w:rPr>
                          <w:b/>
                          <w:caps/>
                          <w:color w:val="548DD4" w:themeColor="text2" w:themeTint="99"/>
                          <w:kern w:val="18"/>
                          <w:szCs w:val="16"/>
                        </w:rPr>
                        <w:t>ЗАЛОГОВОЕ ОБЕСПЕЧЕНИЕ</w:t>
                      </w:r>
                    </w:p>
                    <w:p w:rsidR="007226C7" w:rsidRDefault="007226C7" w:rsidP="00272BE4">
                      <w:pPr>
                        <w:jc w:val="center"/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</w:p>
                    <w:p w:rsidR="007226C7" w:rsidRDefault="007226C7" w:rsidP="00272BE4">
                      <w:pPr>
                        <w:jc w:val="center"/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</w:p>
                    <w:p w:rsidR="007226C7" w:rsidRPr="00272BE4" w:rsidRDefault="007226C7" w:rsidP="00272BE4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</w:p>
                    <w:p w:rsidR="00DA39B1" w:rsidRPr="00DF663C" w:rsidRDefault="00DA39B1" w:rsidP="00DF663C">
                      <w:pPr>
                        <w:rPr>
                          <w:caps/>
                          <w:kern w:val="18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1396365</wp:posOffset>
                </wp:positionV>
                <wp:extent cx="5506085" cy="612140"/>
                <wp:effectExtent l="0" t="0" r="18415" b="16510"/>
                <wp:wrapNone/>
                <wp:docPr id="11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6085" cy="6121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1FF0" w:rsidRPr="00411C6F" w:rsidRDefault="00CF127C" w:rsidP="00111FF0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CF127C">
                              <w:rPr>
                                <w:color w:val="404040" w:themeColor="text1" w:themeTint="BF"/>
                              </w:rPr>
                              <w:t>Подача комплекта документов в Микрокредитн</w:t>
                            </w:r>
                            <w:r>
                              <w:rPr>
                                <w:color w:val="404040" w:themeColor="text1" w:themeTint="BF"/>
                              </w:rPr>
                              <w:t>ую</w:t>
                            </w:r>
                            <w:r w:rsidRPr="00CF127C">
                              <w:rPr>
                                <w:color w:val="404040" w:themeColor="text1" w:themeTint="BF"/>
                              </w:rPr>
                              <w:t xml:space="preserve"> компани</w:t>
                            </w:r>
                            <w:r>
                              <w:rPr>
                                <w:color w:val="404040" w:themeColor="text1" w:themeTint="BF"/>
                              </w:rPr>
                              <w:t>ю</w:t>
                            </w:r>
                            <w:r w:rsidRPr="00CF127C">
                              <w:rPr>
                                <w:color w:val="404040" w:themeColor="text1" w:themeTint="BF"/>
                              </w:rPr>
                              <w:t xml:space="preserve"> </w:t>
                            </w:r>
                            <w:r>
                              <w:rPr>
                                <w:color w:val="404040" w:themeColor="text1" w:themeTint="BF"/>
                              </w:rPr>
                              <w:br/>
                            </w:r>
                            <w:r w:rsidRPr="00CF127C">
                              <w:rPr>
                                <w:color w:val="404040" w:themeColor="text1" w:themeTint="BF"/>
                              </w:rPr>
                              <w:t>«Фонд микрофинансирования Тюменской области»</w:t>
                            </w:r>
                            <w:r>
                              <w:rPr>
                                <w:color w:val="404040" w:themeColor="text1" w:themeTint="BF"/>
                              </w:rPr>
                              <w:t>, рассмотрение документов 7 дней, перечисление займа на расчетный счет.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1" style="position:absolute;left:0;text-align:left;margin-left:351.9pt;margin-top:109.95pt;width:433.55pt;height:4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" fillcolor="#f2f2f2 [3052]" strokecolor="black [3200]" strokeweight=".25pt">
                <v:textbox>
                  <w:txbxContent>
                    <w:p w:rsidR="00111FF0" w:rsidRPr="00411C6F" w:rsidRDefault="00CF127C" w:rsidP="00111FF0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CF127C">
                        <w:rPr>
                          <w:color w:val="404040" w:themeColor="text1" w:themeTint="BF"/>
                        </w:rPr>
                        <w:t>Подача комплекта документов в Микрокредитн</w:t>
                      </w:r>
                      <w:r>
                        <w:rPr>
                          <w:color w:val="404040" w:themeColor="text1" w:themeTint="BF"/>
                        </w:rPr>
                        <w:t>ую</w:t>
                      </w:r>
                      <w:r w:rsidRPr="00CF127C">
                        <w:rPr>
                          <w:color w:val="404040" w:themeColor="text1" w:themeTint="BF"/>
                        </w:rPr>
                        <w:t xml:space="preserve"> компани</w:t>
                      </w:r>
                      <w:r>
                        <w:rPr>
                          <w:color w:val="404040" w:themeColor="text1" w:themeTint="BF"/>
                        </w:rPr>
                        <w:t>ю</w:t>
                      </w:r>
                      <w:r w:rsidRPr="00CF127C">
                        <w:rPr>
                          <w:color w:val="404040" w:themeColor="text1" w:themeTint="BF"/>
                        </w:rPr>
                        <w:t xml:space="preserve"> </w:t>
                      </w:r>
                      <w:r>
                        <w:rPr>
                          <w:color w:val="404040" w:themeColor="text1" w:themeTint="BF"/>
                        </w:rPr>
                        <w:br/>
                      </w:r>
                      <w:r w:rsidRPr="00CF127C">
                        <w:rPr>
                          <w:color w:val="404040" w:themeColor="text1" w:themeTint="BF"/>
                        </w:rPr>
                        <w:t>«Фонд микрофинансирования Тюменской области»</w:t>
                      </w:r>
                      <w:r>
                        <w:rPr>
                          <w:color w:val="404040" w:themeColor="text1" w:themeTint="BF"/>
                        </w:rPr>
                        <w:t>, рассмотрение документов 7 дней, перечисление займа на расчетный счет.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8161020</wp:posOffset>
                </wp:positionH>
                <wp:positionV relativeFrom="paragraph">
                  <wp:posOffset>672465</wp:posOffset>
                </wp:positionV>
                <wp:extent cx="1810385" cy="647065"/>
                <wp:effectExtent l="0" t="0" r="18415" b="19685"/>
                <wp:wrapNone/>
                <wp:docPr id="17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0385" cy="6470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14" w:rsidRDefault="00E105CF" w:rsidP="00AC692C">
                            <w:pPr>
                              <w:jc w:val="center"/>
                            </w:pPr>
                            <w:r>
                              <w:t>Отклонить 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42" style="position:absolute;left:0;text-align:left;margin-left:642.6pt;margin-top:52.95pt;width:142.55pt;height:5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" fillcolor="#f2dbdb [661]" strokecolor="black [3200]" strokeweight=".25pt">
                <v:textbox>
                  <w:txbxContent>
                    <w:p w:rsidR="00F86314" w:rsidRDefault="00E105CF" w:rsidP="00AC692C">
                      <w:pPr>
                        <w:jc w:val="center"/>
                      </w:pPr>
                      <w:r>
                        <w:t>Отклонить проект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672465</wp:posOffset>
                </wp:positionV>
                <wp:extent cx="3992245" cy="647065"/>
                <wp:effectExtent l="0" t="0" r="27305" b="19685"/>
                <wp:wrapNone/>
                <wp:docPr id="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2245" cy="6470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14" w:rsidRPr="00411C6F" w:rsidRDefault="00E105CF" w:rsidP="00D947CD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411C6F">
                              <w:rPr>
                                <w:color w:val="404040" w:themeColor="text1" w:themeTint="BF"/>
                              </w:rPr>
                              <w:t>Принять проект на сопровождение, включить в реестр инвестиционных проектов Тюменской области, рекомендовать на финансирование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43" style="position:absolute;left:0;text-align:left;margin-left:319.2pt;margin-top:52.95pt;width:314.35pt;height:50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" fillcolor="#f2f2f2 [3052]" strokecolor="black [3200]" strokeweight=".25pt">
                <v:textbox>
                  <w:txbxContent>
                    <w:p w:rsidR="00F86314" w:rsidRPr="00411C6F" w:rsidRDefault="00E105CF" w:rsidP="00D947CD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411C6F">
                        <w:rPr>
                          <w:color w:val="404040" w:themeColor="text1" w:themeTint="BF"/>
                        </w:rPr>
                        <w:t>Принять проект на сопровождение, включить в реестр инвестиционных проектов Тюменской области, рекомендовать на финансирование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8813800</wp:posOffset>
                </wp:positionH>
                <wp:positionV relativeFrom="paragraph">
                  <wp:posOffset>531495</wp:posOffset>
                </wp:positionV>
                <wp:extent cx="281305" cy="635"/>
                <wp:effectExtent l="45085" t="0" r="106680" b="68580"/>
                <wp:wrapNone/>
                <wp:docPr id="1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81305" cy="635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4" style="position:absolute;margin-left:694pt;margin-top:41.85pt;width:22.15pt;height:.05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" adj="10776" strokecolor="#4579b8 [3044]">
                <v:stroke endarrow="open"/>
              </v:shape>
            </w:pict>
          </mc:Fallback>
        </mc:AlternateContent>
      </w:r>
      <w:r w:rsidR="00CF127C">
        <w:rPr>
          <w:noProof/>
          <w:color w:val="404040" w:themeColor="text1" w:themeTint="BF"/>
          <w:sz w:val="26"/>
          <w:szCs w:val="26"/>
          <w:lang w:bidi="ar-SA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321945</wp:posOffset>
            </wp:positionV>
            <wp:extent cx="359410" cy="34925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4218940</wp:posOffset>
                </wp:positionH>
                <wp:positionV relativeFrom="paragraph">
                  <wp:posOffset>1779270</wp:posOffset>
                </wp:positionV>
                <wp:extent cx="246380" cy="635"/>
                <wp:effectExtent l="0" t="76200" r="20320" b="113665"/>
                <wp:wrapNone/>
                <wp:docPr id="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4" style="position:absolute;margin-left:332.2pt;margin-top:140.1pt;width:19.4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" strokecolor="#4579b8 [3044]">
                <v:stroke endarrow="open"/>
              </v:shape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4218939</wp:posOffset>
                </wp:positionH>
                <wp:positionV relativeFrom="paragraph">
                  <wp:posOffset>1395730</wp:posOffset>
                </wp:positionV>
                <wp:extent cx="0" cy="383540"/>
                <wp:effectExtent l="0" t="0" r="19050" b="16510"/>
                <wp:wrapNone/>
                <wp:docPr id="2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3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flip:y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2.2pt,109.9pt" to="332.2pt,1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" strokecolor="#4579b8 [3044]"/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4294967294" distB="4294967294" distL="114300" distR="114300" simplePos="0" relativeHeight="251682816" behindDoc="0" locked="0" layoutInCell="1" allowOverlap="1">
                <wp:simplePos x="0" y="0"/>
                <wp:positionH relativeFrom="column">
                  <wp:posOffset>6050280</wp:posOffset>
                </wp:positionH>
                <wp:positionV relativeFrom="paragraph">
                  <wp:posOffset>391159</wp:posOffset>
                </wp:positionV>
                <wp:extent cx="2903855" cy="0"/>
                <wp:effectExtent l="0" t="0" r="10795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038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828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76.4pt,30.8pt" to="705.0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" strokecolor="#4579b8 [3044]">
                <o:lock v:ext="edit" shapetype="f"/>
              </v:line>
            </w:pict>
          </mc:Fallback>
        </mc:AlternateContent>
      </w:r>
      <w:r>
        <w:rPr>
          <w:noProof/>
          <w:color w:val="404040" w:themeColor="text1" w:themeTint="BF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5815330</wp:posOffset>
                </wp:positionH>
                <wp:positionV relativeFrom="paragraph">
                  <wp:posOffset>435610</wp:posOffset>
                </wp:positionV>
                <wp:extent cx="473075" cy="635"/>
                <wp:effectExtent l="45720" t="0" r="67945" b="67945"/>
                <wp:wrapNone/>
                <wp:docPr id="1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73075" cy="635"/>
                        </a:xfrm>
                        <a:prstGeom prst="bentConnector3">
                          <a:avLst>
                            <a:gd name="adj1" fmla="val 49935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4" style="position:absolute;margin-left:457.9pt;margin-top:34.3pt;width:37.25pt;height:.0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" adj="10786" strokecolor="#4579b8 [3044]">
                <v:stroke endarrow="open"/>
              </v:shape>
            </w:pict>
          </mc:Fallback>
        </mc:AlternateContent>
      </w:r>
    </w:p>
    <w:sectPr w:rsidR="00DC0DC5" w:rsidRPr="00411C6F" w:rsidSect="00EB01EA">
      <w:footerReference w:type="default" r:id="rId16"/>
      <w:pgSz w:w="16838" w:h="11906" w:orient="landscape"/>
      <w:pgMar w:top="142" w:right="536" w:bottom="850" w:left="567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B0" w:rsidRDefault="00AA19B0">
      <w:r>
        <w:separator/>
      </w:r>
    </w:p>
  </w:endnote>
  <w:endnote w:type="continuationSeparator" w:id="0">
    <w:p w:rsidR="00AA19B0" w:rsidRDefault="00AA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5678626"/>
      <w:docPartObj>
        <w:docPartGallery w:val="Page Numbers (Bottom of Page)"/>
        <w:docPartUnique/>
      </w:docPartObj>
    </w:sdtPr>
    <w:sdtEndPr/>
    <w:sdtContent>
      <w:p w:rsidR="00F86314" w:rsidRDefault="00AA19B0">
        <w:pPr>
          <w:pStyle w:val="ab"/>
          <w:jc w:val="right"/>
        </w:pPr>
      </w:p>
    </w:sdtContent>
  </w:sdt>
  <w:p w:rsidR="00F86314" w:rsidRDefault="00F863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B0" w:rsidRDefault="00AA19B0">
      <w:r>
        <w:rPr>
          <w:rFonts w:eastAsiaTheme="minorEastAsia"/>
          <w:color w:val="auto"/>
          <w:kern w:val="0"/>
          <w:lang w:bidi="ar-SA"/>
        </w:rPr>
        <w:separator/>
      </w:r>
    </w:p>
  </w:footnote>
  <w:footnote w:type="continuationSeparator" w:id="0">
    <w:p w:rsidR="00AA19B0" w:rsidRDefault="00AA1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Arial" w:hAnsi="Arial" w:cs="Aria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Arial" w:hAnsi="Arial" w:cs="Arial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498" w:hanging="360"/>
      </w:pPr>
    </w:lvl>
    <w:lvl w:ilvl="2">
      <w:start w:val="1"/>
      <w:numFmt w:val="lowerLetter"/>
      <w:lvlText w:val="%3)"/>
      <w:lvlJc w:val="left"/>
      <w:pPr>
        <w:ind w:left="2858" w:hanging="360"/>
      </w:pPr>
    </w:lvl>
    <w:lvl w:ilvl="3">
      <w:start w:val="1"/>
      <w:numFmt w:val="lowerLetter"/>
      <w:lvlText w:val="%4)"/>
      <w:lvlJc w:val="left"/>
      <w:pPr>
        <w:ind w:left="3218" w:hanging="360"/>
      </w:pPr>
    </w:lvl>
    <w:lvl w:ilvl="4">
      <w:start w:val="1"/>
      <w:numFmt w:val="lowerLetter"/>
      <w:lvlText w:val="%5)"/>
      <w:lvlJc w:val="left"/>
      <w:pPr>
        <w:ind w:left="3578" w:hanging="360"/>
      </w:pPr>
    </w:lvl>
    <w:lvl w:ilvl="5">
      <w:start w:val="1"/>
      <w:numFmt w:val="lowerLetter"/>
      <w:lvlText w:val="%6)"/>
      <w:lvlJc w:val="left"/>
      <w:pPr>
        <w:ind w:left="3938" w:hanging="360"/>
      </w:pPr>
    </w:lvl>
    <w:lvl w:ilvl="6">
      <w:start w:val="1"/>
      <w:numFmt w:val="lowerLetter"/>
      <w:lvlText w:val="%7)"/>
      <w:lvlJc w:val="left"/>
      <w:pPr>
        <w:ind w:left="4298" w:hanging="360"/>
      </w:pPr>
    </w:lvl>
    <w:lvl w:ilvl="7">
      <w:start w:val="1"/>
      <w:numFmt w:val="lowerLetter"/>
      <w:lvlText w:val="%8)"/>
      <w:lvlJc w:val="left"/>
      <w:pPr>
        <w:ind w:left="4658" w:hanging="360"/>
      </w:pPr>
    </w:lvl>
    <w:lvl w:ilvl="8">
      <w:start w:val="1"/>
      <w:numFmt w:val="lowerLetter"/>
      <w:lvlText w:val="%9)"/>
      <w:lvlJc w:val="left"/>
      <w:pPr>
        <w:ind w:left="5018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Arial" w:hAnsi="Arial" w:cs="Aria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Arial" w:hAnsi="Arial" w:cs="Aria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Arial" w:hAnsi="Arial" w:cs="Aria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Arial" w:hAnsi="Arial" w:cs="Arial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Arial" w:hAnsi="Arial" w:cs="Arial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Arial" w:hAnsi="Arial" w:cs="Arial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Arial" w:hAnsi="Arial" w:cs="Arial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Arial" w:hAnsi="Arial" w:cs="Arial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Arial" w:hAnsi="Arial" w:cs="Arial"/>
      </w:rPr>
    </w:lvl>
  </w:abstractNum>
  <w:abstractNum w:abstractNumId="13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>
    <w:nsid w:val="01025575"/>
    <w:multiLevelType w:val="multilevel"/>
    <w:tmpl w:val="527A6B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03E7527D"/>
    <w:multiLevelType w:val="hybridMultilevel"/>
    <w:tmpl w:val="7934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4D80FAC"/>
    <w:multiLevelType w:val="hybridMultilevel"/>
    <w:tmpl w:val="B95C83E0"/>
    <w:lvl w:ilvl="0" w:tplc="D96487A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4146631A"/>
    <w:multiLevelType w:val="multilevel"/>
    <w:tmpl w:val="58620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50CD1059"/>
    <w:multiLevelType w:val="hybridMultilevel"/>
    <w:tmpl w:val="B7EE9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218E3"/>
    <w:multiLevelType w:val="hybridMultilevel"/>
    <w:tmpl w:val="F77E44AE"/>
    <w:lvl w:ilvl="0" w:tplc="0B6A56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96052"/>
    <w:multiLevelType w:val="hybridMultilevel"/>
    <w:tmpl w:val="62B4F8D8"/>
    <w:lvl w:ilvl="0" w:tplc="8E782546">
      <w:start w:val="4"/>
      <w:numFmt w:val="decimal"/>
      <w:lvlText w:val="%1."/>
      <w:lvlJc w:val="left"/>
      <w:pPr>
        <w:ind w:left="14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640F4E3E"/>
    <w:multiLevelType w:val="hybridMultilevel"/>
    <w:tmpl w:val="B6E63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C25FB"/>
    <w:multiLevelType w:val="hybridMultilevel"/>
    <w:tmpl w:val="92AA1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241BF"/>
    <w:multiLevelType w:val="hybridMultilevel"/>
    <w:tmpl w:val="15E0B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B95C1A"/>
    <w:multiLevelType w:val="multilevel"/>
    <w:tmpl w:val="18028C64"/>
    <w:lvl w:ilvl="0">
      <w:start w:val="1"/>
      <w:numFmt w:val="bullet"/>
      <w:lvlText w:val=""/>
      <w:lvlJc w:val="left"/>
      <w:pPr>
        <w:ind w:left="75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6" w:hanging="360"/>
      </w:pPr>
      <w:rPr>
        <w:rFonts w:ascii="Wingdings" w:hAnsi="Wingdings" w:cs="Wingdings" w:hint="default"/>
      </w:rPr>
    </w:lvl>
  </w:abstractNum>
  <w:abstractNum w:abstractNumId="25">
    <w:nsid w:val="73805175"/>
    <w:multiLevelType w:val="hybridMultilevel"/>
    <w:tmpl w:val="7F569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8"/>
  </w:num>
  <w:num w:numId="16">
    <w:abstractNumId w:val="17"/>
  </w:num>
  <w:num w:numId="17">
    <w:abstractNumId w:val="21"/>
  </w:num>
  <w:num w:numId="18">
    <w:abstractNumId w:val="22"/>
  </w:num>
  <w:num w:numId="19">
    <w:abstractNumId w:val="15"/>
  </w:num>
  <w:num w:numId="20">
    <w:abstractNumId w:val="25"/>
  </w:num>
  <w:num w:numId="21">
    <w:abstractNumId w:val="23"/>
  </w:num>
  <w:num w:numId="22">
    <w:abstractNumId w:val="24"/>
  </w:num>
  <w:num w:numId="23">
    <w:abstractNumId w:val="19"/>
  </w:num>
  <w:num w:numId="24">
    <w:abstractNumId w:val="20"/>
  </w:num>
  <w:num w:numId="25">
    <w:abstractNumId w:val="16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FA"/>
    <w:rsid w:val="00013405"/>
    <w:rsid w:val="00021288"/>
    <w:rsid w:val="00021327"/>
    <w:rsid w:val="000453FA"/>
    <w:rsid w:val="00056785"/>
    <w:rsid w:val="00081FA3"/>
    <w:rsid w:val="00097D13"/>
    <w:rsid w:val="000C1391"/>
    <w:rsid w:val="000D01F3"/>
    <w:rsid w:val="000F7AD5"/>
    <w:rsid w:val="001011E0"/>
    <w:rsid w:val="00111FF0"/>
    <w:rsid w:val="00131435"/>
    <w:rsid w:val="0016392B"/>
    <w:rsid w:val="00195268"/>
    <w:rsid w:val="001D1550"/>
    <w:rsid w:val="00253540"/>
    <w:rsid w:val="00257507"/>
    <w:rsid w:val="00272BE4"/>
    <w:rsid w:val="002B3233"/>
    <w:rsid w:val="003153C8"/>
    <w:rsid w:val="00325365"/>
    <w:rsid w:val="00363A27"/>
    <w:rsid w:val="003724FA"/>
    <w:rsid w:val="00385B7F"/>
    <w:rsid w:val="003A51EE"/>
    <w:rsid w:val="003B3660"/>
    <w:rsid w:val="003C0F63"/>
    <w:rsid w:val="003C1C78"/>
    <w:rsid w:val="003F659B"/>
    <w:rsid w:val="00411C6F"/>
    <w:rsid w:val="0043547E"/>
    <w:rsid w:val="00451AE2"/>
    <w:rsid w:val="0045548B"/>
    <w:rsid w:val="00461A58"/>
    <w:rsid w:val="00475CF1"/>
    <w:rsid w:val="004C06EF"/>
    <w:rsid w:val="005234EA"/>
    <w:rsid w:val="00525587"/>
    <w:rsid w:val="005610E7"/>
    <w:rsid w:val="00564800"/>
    <w:rsid w:val="00593E22"/>
    <w:rsid w:val="005B692A"/>
    <w:rsid w:val="005C4FC1"/>
    <w:rsid w:val="006078B3"/>
    <w:rsid w:val="00674B61"/>
    <w:rsid w:val="00707CC6"/>
    <w:rsid w:val="00712574"/>
    <w:rsid w:val="007226C7"/>
    <w:rsid w:val="007661B7"/>
    <w:rsid w:val="007804E0"/>
    <w:rsid w:val="00794B59"/>
    <w:rsid w:val="007A59BA"/>
    <w:rsid w:val="007B22E3"/>
    <w:rsid w:val="007B7B02"/>
    <w:rsid w:val="007D608A"/>
    <w:rsid w:val="007E5760"/>
    <w:rsid w:val="0080614B"/>
    <w:rsid w:val="00813695"/>
    <w:rsid w:val="008155C2"/>
    <w:rsid w:val="00822CE8"/>
    <w:rsid w:val="00853E4C"/>
    <w:rsid w:val="00861569"/>
    <w:rsid w:val="0086714A"/>
    <w:rsid w:val="00874A6F"/>
    <w:rsid w:val="00910351"/>
    <w:rsid w:val="00922889"/>
    <w:rsid w:val="00961F63"/>
    <w:rsid w:val="00961F77"/>
    <w:rsid w:val="009735AA"/>
    <w:rsid w:val="009979E8"/>
    <w:rsid w:val="009B2C1C"/>
    <w:rsid w:val="009F075E"/>
    <w:rsid w:val="00A50674"/>
    <w:rsid w:val="00A7744D"/>
    <w:rsid w:val="00A917E9"/>
    <w:rsid w:val="00AA19B0"/>
    <w:rsid w:val="00AB30FA"/>
    <w:rsid w:val="00AC479C"/>
    <w:rsid w:val="00AC692C"/>
    <w:rsid w:val="00B15085"/>
    <w:rsid w:val="00B40365"/>
    <w:rsid w:val="00B44163"/>
    <w:rsid w:val="00B64F0F"/>
    <w:rsid w:val="00BA2B49"/>
    <w:rsid w:val="00BC5417"/>
    <w:rsid w:val="00BE0823"/>
    <w:rsid w:val="00BE54F2"/>
    <w:rsid w:val="00BE6259"/>
    <w:rsid w:val="00C11089"/>
    <w:rsid w:val="00CD7270"/>
    <w:rsid w:val="00CF127C"/>
    <w:rsid w:val="00D06DC0"/>
    <w:rsid w:val="00D2490F"/>
    <w:rsid w:val="00D30834"/>
    <w:rsid w:val="00D5583D"/>
    <w:rsid w:val="00D56158"/>
    <w:rsid w:val="00D84039"/>
    <w:rsid w:val="00D947CD"/>
    <w:rsid w:val="00DA39B1"/>
    <w:rsid w:val="00DB096A"/>
    <w:rsid w:val="00DB33C1"/>
    <w:rsid w:val="00DC0DC5"/>
    <w:rsid w:val="00DE4678"/>
    <w:rsid w:val="00DF4330"/>
    <w:rsid w:val="00DF663C"/>
    <w:rsid w:val="00E105CF"/>
    <w:rsid w:val="00E154B5"/>
    <w:rsid w:val="00E4214D"/>
    <w:rsid w:val="00E62077"/>
    <w:rsid w:val="00E762DD"/>
    <w:rsid w:val="00E83F47"/>
    <w:rsid w:val="00E95463"/>
    <w:rsid w:val="00EA52C2"/>
    <w:rsid w:val="00EB01EA"/>
    <w:rsid w:val="00EB4286"/>
    <w:rsid w:val="00F86314"/>
    <w:rsid w:val="00F94734"/>
    <w:rsid w:val="00F9672D"/>
    <w:rsid w:val="00FB1EB1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M4p4u444444p">
    <w:name w:val="М4Mа4pр4・к[?еu?р・4ы?4・с・4п?4и4[с4pк"/>
    <w:uiPriority w:val="99"/>
    <w:rPr>
      <w:rFonts w:ascii="OpenSymbol" w:eastAsia="Times New Roman" w:cs="OpenSymbol"/>
    </w:rPr>
  </w:style>
  <w:style w:type="character" w:customStyle="1" w:styleId="4R4y44r4444u444y4y">
    <w:name w:val="С4Rи4yм4]в4rо4л4| н4~у4・м]?еu?р・4а?4ц4yи4yи"/>
    <w:uiPriority w:val="99"/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4I44u44444444p">
    <w:name w:val="И4Iн4~т4・еu?р・4н?4е?4т?4・с・4с4|ы4[л4pк"/>
    <w:uiPriority w:val="99"/>
    <w:rPr>
      <w:color w:val="000080"/>
      <w:u w:val="single"/>
    </w:rPr>
  </w:style>
  <w:style w:type="character" w:customStyle="1" w:styleId="4R4y44r44444">
    <w:name w:val="С4Rи4yм4]в4rо4л4| с4・н~?о?с・4к?4и"/>
    <w:uiPriority w:val="99"/>
  </w:style>
  <w:style w:type="character" w:customStyle="1" w:styleId="4P4yr4444444y">
    <w:name w:val="П4Pр4・иy?вr?я・4з?4к?4а ?4с4~н4о4・с[?кy"/>
    <w:uiPriority w:val="99"/>
    <w:rPr>
      <w:vertAlign w:val="superscript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4P4yr44444444u4r44z444">
    <w:name w:val="П4Pр4・иy?вr?я・4з?4к?4а ?4к?4о?4н?4ц4uе4rв4о4zй?4・с~?н?о・4с?4к"/>
    <w:uiPriority w:val="99"/>
    <w:rPr>
      <w:vertAlign w:val="superscript"/>
    </w:rPr>
  </w:style>
  <w:style w:type="character" w:customStyle="1" w:styleId="4R4y44r44444444444y">
    <w:name w:val="С4Rи4yм4]в4rо4л4|ы4・?к[?о?н~?ц・4е?4в?4о?4й ?4с4~н4о4・с[?кy"/>
    <w:uiPriority w:val="99"/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paragraph" w:customStyle="1" w:styleId="4H4p4s4444r44">
    <w:name w:val="З4Hа4pг4sо4л4|о4в4rо4к4["/>
    <w:basedOn w:val="a"/>
    <w:next w:val="4O4rz4444"/>
    <w:uiPriority w:val="99"/>
    <w:pPr>
      <w:keepNext/>
      <w:spacing w:before="240" w:after="120"/>
    </w:pPr>
    <w:rPr>
      <w:sz w:val="28"/>
      <w:szCs w:val="28"/>
      <w:lang w:bidi="ar-SA"/>
    </w:rPr>
  </w:style>
  <w:style w:type="paragraph" w:customStyle="1" w:styleId="4O4rz4444">
    <w:name w:val="О4Oс4・н~?о?вr?н~?о?йz ?т・4е?4к?4с4・"/>
    <w:basedOn w:val="a"/>
    <w:uiPriority w:val="99"/>
    <w:pPr>
      <w:spacing w:after="140" w:line="288" w:lineRule="auto"/>
    </w:pPr>
    <w:rPr>
      <w:lang w:bidi="ar-SA"/>
    </w:rPr>
  </w:style>
  <w:style w:type="paragraph" w:customStyle="1" w:styleId="4R4y44">
    <w:name w:val="С4Rп4・иy?с・4о?4к"/>
    <w:basedOn w:val="4O4rz4444"/>
    <w:uiPriority w:val="99"/>
  </w:style>
  <w:style w:type="paragraph" w:customStyle="1" w:styleId="4N4p4x4r4p44y4u">
    <w:name w:val="Н4Nа4pз4xв4rа4pн4~и4yе4u"/>
    <w:basedOn w:val="a"/>
    <w:uiPriority w:val="99"/>
    <w:pPr>
      <w:spacing w:before="120" w:after="120"/>
    </w:pPr>
    <w:rPr>
      <w:i/>
      <w:iCs/>
      <w:lang w:bidi="ar-SA"/>
    </w:rPr>
  </w:style>
  <w:style w:type="paragraph" w:customStyle="1" w:styleId="4T44p4x4p4u">
    <w:name w:val="У4Tк4[а4pз4xа4pт4・еu?л|?ь・"/>
    <w:basedOn w:val="a"/>
    <w:uiPriority w:val="99"/>
    <w:rPr>
      <w:lang w:bidi="ar-SA"/>
    </w:rPr>
  </w:style>
  <w:style w:type="paragraph" w:customStyle="1" w:styleId="4O4q4444z">
    <w:name w:val="О4Oб4qы4・ч・4н?4ы4zй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paragraph" w:customStyle="1" w:styleId="4R44t4u4wyu444444">
    <w:name w:val="С4Rо4д4tе4uр4・жw?иy?м]?о?еu ?т・4а?4б?4л?4и?4ц4・"/>
    <w:basedOn w:val="a"/>
    <w:uiPriority w:val="99"/>
    <w:rPr>
      <w:lang w:bidi="ar-SA"/>
    </w:rPr>
  </w:style>
  <w:style w:type="paragraph" w:customStyle="1" w:styleId="ConsPlusNonformat">
    <w:name w:val="ConsPlusNonformat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nformat1">
    <w:name w:val="ConsPlusNonformat1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kern w:val="1"/>
      <w:sz w:val="20"/>
      <w:szCs w:val="20"/>
      <w:lang w:bidi="hi-IN"/>
    </w:rPr>
  </w:style>
  <w:style w:type="paragraph" w:customStyle="1" w:styleId="4H4p4s4444r444pqy4">
    <w:name w:val="З4Hа4pг4sо4л4|о4в4rо4к4[ т4・аp?бq?л|?иy?ц・4ы"/>
    <w:basedOn w:val="4R44t4u4wyu444444"/>
    <w:uiPriority w:val="99"/>
  </w:style>
  <w:style w:type="paragraph" w:customStyle="1" w:styleId="4R444p">
    <w:name w:val="С4Rн4~о4с4・к[?аp"/>
    <w:basedOn w:val="a"/>
    <w:uiPriority w:val="99"/>
    <w:rPr>
      <w:lang w:bidi="ar-SA"/>
    </w:rPr>
  </w:style>
  <w:style w:type="paragraph" w:styleId="a3">
    <w:name w:val="List Paragraph"/>
    <w:basedOn w:val="a"/>
    <w:qFormat/>
    <w:pPr>
      <w:spacing w:after="200"/>
      <w:ind w:left="720"/>
      <w:contextualSpacing/>
    </w:pPr>
    <w:rPr>
      <w:lang w:bidi="ar-SA"/>
    </w:rPr>
  </w:style>
  <w:style w:type="character" w:styleId="a4">
    <w:name w:val="endnote reference"/>
    <w:basedOn w:val="a0"/>
    <w:uiPriority w:val="99"/>
    <w:semiHidden/>
    <w:unhideWhenUsed/>
    <w:rsid w:val="000453FA"/>
    <w:rPr>
      <w:vertAlign w:val="superscript"/>
    </w:rPr>
  </w:style>
  <w:style w:type="character" w:styleId="a5">
    <w:name w:val="footnote reference"/>
    <w:basedOn w:val="a0"/>
    <w:uiPriority w:val="99"/>
    <w:semiHidden/>
    <w:unhideWhenUsed/>
    <w:rsid w:val="000453FA"/>
    <w:rPr>
      <w:vertAlign w:val="superscript"/>
    </w:rPr>
  </w:style>
  <w:style w:type="character" w:customStyle="1" w:styleId="FontStyle19">
    <w:name w:val="Font Style19"/>
    <w:basedOn w:val="a0"/>
    <w:uiPriority w:val="99"/>
    <w:qFormat/>
    <w:rsid w:val="00451AE2"/>
    <w:rPr>
      <w:rFonts w:ascii="Calibri" w:hAnsi="Calibri" w:cs="Calibri"/>
      <w:b/>
      <w:bCs/>
      <w:sz w:val="46"/>
      <w:szCs w:val="46"/>
    </w:rPr>
  </w:style>
  <w:style w:type="character" w:customStyle="1" w:styleId="FontStyle20">
    <w:name w:val="Font Style20"/>
    <w:basedOn w:val="a0"/>
    <w:uiPriority w:val="99"/>
    <w:qFormat/>
    <w:rsid w:val="00451AE2"/>
    <w:rPr>
      <w:rFonts w:ascii="Calibri" w:hAnsi="Calibri" w:cs="Calibri"/>
      <w:b/>
      <w:bCs/>
      <w:sz w:val="30"/>
      <w:szCs w:val="30"/>
    </w:rPr>
  </w:style>
  <w:style w:type="character" w:customStyle="1" w:styleId="FontStyle21">
    <w:name w:val="Font Style21"/>
    <w:basedOn w:val="a0"/>
    <w:uiPriority w:val="99"/>
    <w:qFormat/>
    <w:rsid w:val="00451AE2"/>
    <w:rPr>
      <w:rFonts w:ascii="Calibri" w:hAnsi="Calibri" w:cs="Calibri"/>
      <w:sz w:val="26"/>
      <w:szCs w:val="26"/>
    </w:rPr>
  </w:style>
  <w:style w:type="character" w:customStyle="1" w:styleId="FontStyle22">
    <w:name w:val="Font Style22"/>
    <w:basedOn w:val="a0"/>
    <w:uiPriority w:val="99"/>
    <w:qFormat/>
    <w:rsid w:val="00451AE2"/>
    <w:rPr>
      <w:rFonts w:ascii="Calibri" w:hAnsi="Calibri" w:cs="Calibri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qFormat/>
    <w:rsid w:val="00451AE2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a0"/>
    <w:uiPriority w:val="99"/>
    <w:qFormat/>
    <w:rsid w:val="00451AE2"/>
    <w:rPr>
      <w:rFonts w:ascii="Calibri" w:hAnsi="Calibri" w:cs="Calibri"/>
      <w:b/>
      <w:bCs/>
      <w:smallCaps/>
      <w:sz w:val="26"/>
      <w:szCs w:val="26"/>
    </w:rPr>
  </w:style>
  <w:style w:type="character" w:customStyle="1" w:styleId="FontStyle25">
    <w:name w:val="Font Style25"/>
    <w:basedOn w:val="a0"/>
    <w:uiPriority w:val="99"/>
    <w:qFormat/>
    <w:rsid w:val="00451AE2"/>
    <w:rPr>
      <w:rFonts w:ascii="Calibri" w:hAnsi="Calibri" w:cs="Calibri"/>
      <w:smallCaps/>
      <w:sz w:val="20"/>
      <w:szCs w:val="20"/>
    </w:rPr>
  </w:style>
  <w:style w:type="character" w:customStyle="1" w:styleId="FontStyle26">
    <w:name w:val="Font Style26"/>
    <w:basedOn w:val="a0"/>
    <w:uiPriority w:val="99"/>
    <w:qFormat/>
    <w:rsid w:val="00451AE2"/>
    <w:rPr>
      <w:rFonts w:ascii="Calibri" w:hAnsi="Calibri" w:cs="Calibri"/>
      <w:sz w:val="18"/>
      <w:szCs w:val="18"/>
    </w:rPr>
  </w:style>
  <w:style w:type="character" w:customStyle="1" w:styleId="FontStyle27">
    <w:name w:val="Font Style27"/>
    <w:basedOn w:val="a0"/>
    <w:uiPriority w:val="99"/>
    <w:qFormat/>
    <w:rsid w:val="00451AE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a"/>
    <w:uiPriority w:val="99"/>
    <w:qFormat/>
    <w:rsid w:val="00451AE2"/>
    <w:pPr>
      <w:suppressAutoHyphens w:val="0"/>
      <w:autoSpaceDE/>
      <w:autoSpaceDN/>
      <w:adjustRightInd/>
      <w:spacing w:line="341" w:lineRule="exact"/>
      <w:jc w:val="right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6">
    <w:name w:val="Style6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firstLine="82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8">
    <w:name w:val="Style8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0">
    <w:name w:val="Style10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3">
    <w:name w:val="Style13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4">
    <w:name w:val="Style14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5">
    <w:name w:val="Style15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hanging="245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table" w:styleId="a6">
    <w:name w:val="Table Grid"/>
    <w:basedOn w:val="a1"/>
    <w:uiPriority w:val="59"/>
    <w:rsid w:val="00451AE2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4B59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794B59"/>
    <w:rPr>
      <w:rFonts w:ascii="Tahoma" w:eastAsia="Times New Roman" w:hAnsi="Tahoma" w:cs="Mangal"/>
      <w:color w:val="000000"/>
      <w:kern w:val="1"/>
      <w:sz w:val="16"/>
      <w:szCs w:val="14"/>
      <w:lang w:bidi="hi-IN"/>
    </w:rPr>
  </w:style>
  <w:style w:type="paragraph" w:styleId="a9">
    <w:name w:val="header"/>
    <w:basedOn w:val="a"/>
    <w:link w:val="aa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b">
    <w:name w:val="footer"/>
    <w:basedOn w:val="a"/>
    <w:link w:val="ac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d">
    <w:name w:val="Normal (Web)"/>
    <w:basedOn w:val="a"/>
    <w:uiPriority w:val="99"/>
    <w:semiHidden/>
    <w:unhideWhenUsed/>
    <w:rsid w:val="00EB4286"/>
    <w:pPr>
      <w:widowControl/>
      <w:suppressAutoHyphens w:val="0"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lang w:bidi="ar-SA"/>
    </w:rPr>
  </w:style>
  <w:style w:type="character" w:styleId="ae">
    <w:name w:val="Hyperlink"/>
    <w:basedOn w:val="a0"/>
    <w:uiPriority w:val="99"/>
    <w:unhideWhenUsed/>
    <w:rsid w:val="00BE0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M4p4u444444p">
    <w:name w:val="М4Mа4pр4・к[?еu?р・4ы?4・с・4п?4и4[с4pк"/>
    <w:uiPriority w:val="99"/>
    <w:rPr>
      <w:rFonts w:ascii="OpenSymbol" w:eastAsia="Times New Roman" w:cs="OpenSymbol"/>
    </w:rPr>
  </w:style>
  <w:style w:type="character" w:customStyle="1" w:styleId="4R4y44r4444u444y4y">
    <w:name w:val="С4Rи4yм4]в4rо4л4| н4~у4・м]?еu?р・4а?4ц4yи4yи"/>
    <w:uiPriority w:val="99"/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4I44u44444444p">
    <w:name w:val="И4Iн4~т4・еu?р・4н?4е?4т?4・с・4с4|ы4[л4pк"/>
    <w:uiPriority w:val="99"/>
    <w:rPr>
      <w:color w:val="000080"/>
      <w:u w:val="single"/>
    </w:rPr>
  </w:style>
  <w:style w:type="character" w:customStyle="1" w:styleId="4R4y44r44444">
    <w:name w:val="С4Rи4yм4]в4rо4л4| с4・н~?о?с・4к?4и"/>
    <w:uiPriority w:val="99"/>
  </w:style>
  <w:style w:type="character" w:customStyle="1" w:styleId="4P4yr4444444y">
    <w:name w:val="П4Pр4・иy?вr?я・4з?4к?4а ?4с4~н4о4・с[?кy"/>
    <w:uiPriority w:val="99"/>
    <w:rPr>
      <w:vertAlign w:val="superscript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4P4yr44444444u4r44z444">
    <w:name w:val="П4Pр4・иy?вr?я・4з?4к?4а ?4к?4о?4н?4ц4uе4rв4о4zй?4・с~?н?о・4с?4к"/>
    <w:uiPriority w:val="99"/>
    <w:rPr>
      <w:vertAlign w:val="superscript"/>
    </w:rPr>
  </w:style>
  <w:style w:type="character" w:customStyle="1" w:styleId="4R4y44r44444444444y">
    <w:name w:val="С4Rи4yм4]в4rо4л4|ы4・?к[?о?н~?ц・4е?4в?4о?4й ?4с4~н4о4・с[?кy"/>
    <w:uiPriority w:val="99"/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paragraph" w:customStyle="1" w:styleId="4H4p4s4444r44">
    <w:name w:val="З4Hа4pг4sо4л4|о4в4rо4к4["/>
    <w:basedOn w:val="a"/>
    <w:next w:val="4O4rz4444"/>
    <w:uiPriority w:val="99"/>
    <w:pPr>
      <w:keepNext/>
      <w:spacing w:before="240" w:after="120"/>
    </w:pPr>
    <w:rPr>
      <w:sz w:val="28"/>
      <w:szCs w:val="28"/>
      <w:lang w:bidi="ar-SA"/>
    </w:rPr>
  </w:style>
  <w:style w:type="paragraph" w:customStyle="1" w:styleId="4O4rz4444">
    <w:name w:val="О4Oс4・н~?о?вr?н~?о?йz ?т・4е?4к?4с4・"/>
    <w:basedOn w:val="a"/>
    <w:uiPriority w:val="99"/>
    <w:pPr>
      <w:spacing w:after="140" w:line="288" w:lineRule="auto"/>
    </w:pPr>
    <w:rPr>
      <w:lang w:bidi="ar-SA"/>
    </w:rPr>
  </w:style>
  <w:style w:type="paragraph" w:customStyle="1" w:styleId="4R4y44">
    <w:name w:val="С4Rп4・иy?с・4о?4к"/>
    <w:basedOn w:val="4O4rz4444"/>
    <w:uiPriority w:val="99"/>
  </w:style>
  <w:style w:type="paragraph" w:customStyle="1" w:styleId="4N4p4x4r4p44y4u">
    <w:name w:val="Н4Nа4pз4xв4rа4pн4~и4yе4u"/>
    <w:basedOn w:val="a"/>
    <w:uiPriority w:val="99"/>
    <w:pPr>
      <w:spacing w:before="120" w:after="120"/>
    </w:pPr>
    <w:rPr>
      <w:i/>
      <w:iCs/>
      <w:lang w:bidi="ar-SA"/>
    </w:rPr>
  </w:style>
  <w:style w:type="paragraph" w:customStyle="1" w:styleId="4T44p4x4p4u">
    <w:name w:val="У4Tк4[а4pз4xа4pт4・еu?л|?ь・"/>
    <w:basedOn w:val="a"/>
    <w:uiPriority w:val="99"/>
    <w:rPr>
      <w:lang w:bidi="ar-SA"/>
    </w:rPr>
  </w:style>
  <w:style w:type="paragraph" w:customStyle="1" w:styleId="4O4q4444z">
    <w:name w:val="О4Oб4qы4・ч・4н?4ы4zй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bidi="hi-IN"/>
    </w:rPr>
  </w:style>
  <w:style w:type="paragraph" w:customStyle="1" w:styleId="4R44t4u4wyu444444">
    <w:name w:val="С4Rо4д4tе4uр4・жw?иy?м]?о?еu ?т・4а?4б?4л?4и?4ц4・"/>
    <w:basedOn w:val="a"/>
    <w:uiPriority w:val="99"/>
    <w:rPr>
      <w:lang w:bidi="ar-SA"/>
    </w:rPr>
  </w:style>
  <w:style w:type="paragraph" w:customStyle="1" w:styleId="ConsPlusNonformat">
    <w:name w:val="ConsPlusNonformat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nformat1">
    <w:name w:val="ConsPlusNonformat1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Arial" w:cs="Courier New"/>
      <w:color w:val="000000"/>
      <w:kern w:val="1"/>
      <w:sz w:val="20"/>
      <w:szCs w:val="20"/>
      <w:lang w:bidi="hi-IN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kern w:val="1"/>
      <w:sz w:val="20"/>
      <w:szCs w:val="20"/>
      <w:lang w:bidi="hi-IN"/>
    </w:rPr>
  </w:style>
  <w:style w:type="paragraph" w:customStyle="1" w:styleId="4H4p4s4444r444pqy4">
    <w:name w:val="З4Hа4pг4sо4л4|о4в4rо4к4[ т4・аp?бq?л|?иy?ц・4ы"/>
    <w:basedOn w:val="4R44t4u4wyu444444"/>
    <w:uiPriority w:val="99"/>
  </w:style>
  <w:style w:type="paragraph" w:customStyle="1" w:styleId="4R444p">
    <w:name w:val="С4Rн4~о4с4・к[?аp"/>
    <w:basedOn w:val="a"/>
    <w:uiPriority w:val="99"/>
    <w:rPr>
      <w:lang w:bidi="ar-SA"/>
    </w:rPr>
  </w:style>
  <w:style w:type="paragraph" w:styleId="a3">
    <w:name w:val="List Paragraph"/>
    <w:basedOn w:val="a"/>
    <w:qFormat/>
    <w:pPr>
      <w:spacing w:after="200"/>
      <w:ind w:left="720"/>
      <w:contextualSpacing/>
    </w:pPr>
    <w:rPr>
      <w:lang w:bidi="ar-SA"/>
    </w:rPr>
  </w:style>
  <w:style w:type="character" w:styleId="a4">
    <w:name w:val="endnote reference"/>
    <w:basedOn w:val="a0"/>
    <w:uiPriority w:val="99"/>
    <w:semiHidden/>
    <w:unhideWhenUsed/>
    <w:rsid w:val="000453FA"/>
    <w:rPr>
      <w:vertAlign w:val="superscript"/>
    </w:rPr>
  </w:style>
  <w:style w:type="character" w:styleId="a5">
    <w:name w:val="footnote reference"/>
    <w:basedOn w:val="a0"/>
    <w:uiPriority w:val="99"/>
    <w:semiHidden/>
    <w:unhideWhenUsed/>
    <w:rsid w:val="000453FA"/>
    <w:rPr>
      <w:vertAlign w:val="superscript"/>
    </w:rPr>
  </w:style>
  <w:style w:type="character" w:customStyle="1" w:styleId="FontStyle19">
    <w:name w:val="Font Style19"/>
    <w:basedOn w:val="a0"/>
    <w:uiPriority w:val="99"/>
    <w:qFormat/>
    <w:rsid w:val="00451AE2"/>
    <w:rPr>
      <w:rFonts w:ascii="Calibri" w:hAnsi="Calibri" w:cs="Calibri"/>
      <w:b/>
      <w:bCs/>
      <w:sz w:val="46"/>
      <w:szCs w:val="46"/>
    </w:rPr>
  </w:style>
  <w:style w:type="character" w:customStyle="1" w:styleId="FontStyle20">
    <w:name w:val="Font Style20"/>
    <w:basedOn w:val="a0"/>
    <w:uiPriority w:val="99"/>
    <w:qFormat/>
    <w:rsid w:val="00451AE2"/>
    <w:rPr>
      <w:rFonts w:ascii="Calibri" w:hAnsi="Calibri" w:cs="Calibri"/>
      <w:b/>
      <w:bCs/>
      <w:sz w:val="30"/>
      <w:szCs w:val="30"/>
    </w:rPr>
  </w:style>
  <w:style w:type="character" w:customStyle="1" w:styleId="FontStyle21">
    <w:name w:val="Font Style21"/>
    <w:basedOn w:val="a0"/>
    <w:uiPriority w:val="99"/>
    <w:qFormat/>
    <w:rsid w:val="00451AE2"/>
    <w:rPr>
      <w:rFonts w:ascii="Calibri" w:hAnsi="Calibri" w:cs="Calibri"/>
      <w:sz w:val="26"/>
      <w:szCs w:val="26"/>
    </w:rPr>
  </w:style>
  <w:style w:type="character" w:customStyle="1" w:styleId="FontStyle22">
    <w:name w:val="Font Style22"/>
    <w:basedOn w:val="a0"/>
    <w:uiPriority w:val="99"/>
    <w:qFormat/>
    <w:rsid w:val="00451AE2"/>
    <w:rPr>
      <w:rFonts w:ascii="Calibri" w:hAnsi="Calibri" w:cs="Calibri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qFormat/>
    <w:rsid w:val="00451AE2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a0"/>
    <w:uiPriority w:val="99"/>
    <w:qFormat/>
    <w:rsid w:val="00451AE2"/>
    <w:rPr>
      <w:rFonts w:ascii="Calibri" w:hAnsi="Calibri" w:cs="Calibri"/>
      <w:b/>
      <w:bCs/>
      <w:smallCaps/>
      <w:sz w:val="26"/>
      <w:szCs w:val="26"/>
    </w:rPr>
  </w:style>
  <w:style w:type="character" w:customStyle="1" w:styleId="FontStyle25">
    <w:name w:val="Font Style25"/>
    <w:basedOn w:val="a0"/>
    <w:uiPriority w:val="99"/>
    <w:qFormat/>
    <w:rsid w:val="00451AE2"/>
    <w:rPr>
      <w:rFonts w:ascii="Calibri" w:hAnsi="Calibri" w:cs="Calibri"/>
      <w:smallCaps/>
      <w:sz w:val="20"/>
      <w:szCs w:val="20"/>
    </w:rPr>
  </w:style>
  <w:style w:type="character" w:customStyle="1" w:styleId="FontStyle26">
    <w:name w:val="Font Style26"/>
    <w:basedOn w:val="a0"/>
    <w:uiPriority w:val="99"/>
    <w:qFormat/>
    <w:rsid w:val="00451AE2"/>
    <w:rPr>
      <w:rFonts w:ascii="Calibri" w:hAnsi="Calibri" w:cs="Calibri"/>
      <w:sz w:val="18"/>
      <w:szCs w:val="18"/>
    </w:rPr>
  </w:style>
  <w:style w:type="character" w:customStyle="1" w:styleId="FontStyle27">
    <w:name w:val="Font Style27"/>
    <w:basedOn w:val="a0"/>
    <w:uiPriority w:val="99"/>
    <w:qFormat/>
    <w:rsid w:val="00451AE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a"/>
    <w:uiPriority w:val="99"/>
    <w:qFormat/>
    <w:rsid w:val="00451AE2"/>
    <w:pPr>
      <w:suppressAutoHyphens w:val="0"/>
      <w:autoSpaceDE/>
      <w:autoSpaceDN/>
      <w:adjustRightInd/>
      <w:spacing w:line="341" w:lineRule="exact"/>
      <w:jc w:val="right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6">
    <w:name w:val="Style6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firstLine="82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8">
    <w:name w:val="Style8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0">
    <w:name w:val="Style10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3">
    <w:name w:val="Style13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4">
    <w:name w:val="Style14"/>
    <w:basedOn w:val="a"/>
    <w:uiPriority w:val="99"/>
    <w:qFormat/>
    <w:rsid w:val="00451AE2"/>
    <w:pPr>
      <w:suppressAutoHyphens w:val="0"/>
      <w:autoSpaceDE/>
      <w:autoSpaceDN/>
      <w:adjustRightInd/>
    </w:pPr>
    <w:rPr>
      <w:rFonts w:ascii="Calibri" w:eastAsiaTheme="minorEastAsia" w:hAnsi="Calibri" w:cs="Times New Roman"/>
      <w:color w:val="auto"/>
      <w:kern w:val="0"/>
      <w:lang w:bidi="ar-SA"/>
    </w:rPr>
  </w:style>
  <w:style w:type="paragraph" w:customStyle="1" w:styleId="Style15">
    <w:name w:val="Style15"/>
    <w:basedOn w:val="a"/>
    <w:uiPriority w:val="99"/>
    <w:qFormat/>
    <w:rsid w:val="00451AE2"/>
    <w:pPr>
      <w:suppressAutoHyphens w:val="0"/>
      <w:autoSpaceDE/>
      <w:autoSpaceDN/>
      <w:adjustRightInd/>
      <w:spacing w:line="269" w:lineRule="exact"/>
      <w:ind w:hanging="245"/>
      <w:jc w:val="both"/>
    </w:pPr>
    <w:rPr>
      <w:rFonts w:ascii="Calibri" w:eastAsiaTheme="minorEastAsia" w:hAnsi="Calibri" w:cs="Times New Roman"/>
      <w:color w:val="auto"/>
      <w:kern w:val="0"/>
      <w:lang w:bidi="ar-SA"/>
    </w:rPr>
  </w:style>
  <w:style w:type="table" w:styleId="a6">
    <w:name w:val="Table Grid"/>
    <w:basedOn w:val="a1"/>
    <w:uiPriority w:val="59"/>
    <w:rsid w:val="00451AE2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4B59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794B59"/>
    <w:rPr>
      <w:rFonts w:ascii="Tahoma" w:eastAsia="Times New Roman" w:hAnsi="Tahoma" w:cs="Mangal"/>
      <w:color w:val="000000"/>
      <w:kern w:val="1"/>
      <w:sz w:val="16"/>
      <w:szCs w:val="14"/>
      <w:lang w:bidi="hi-IN"/>
    </w:rPr>
  </w:style>
  <w:style w:type="paragraph" w:styleId="a9">
    <w:name w:val="header"/>
    <w:basedOn w:val="a"/>
    <w:link w:val="aa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b">
    <w:name w:val="footer"/>
    <w:basedOn w:val="a"/>
    <w:link w:val="ac"/>
    <w:uiPriority w:val="99"/>
    <w:unhideWhenUsed/>
    <w:rsid w:val="00DB33C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DB33C1"/>
    <w:rPr>
      <w:rFonts w:ascii="Arial" w:eastAsia="Times New Roman" w:hAnsi="Arial" w:cs="Mangal"/>
      <w:color w:val="000000"/>
      <w:kern w:val="1"/>
      <w:sz w:val="24"/>
      <w:szCs w:val="21"/>
      <w:lang w:bidi="hi-IN"/>
    </w:rPr>
  </w:style>
  <w:style w:type="paragraph" w:styleId="ad">
    <w:name w:val="Normal (Web)"/>
    <w:basedOn w:val="a"/>
    <w:uiPriority w:val="99"/>
    <w:semiHidden/>
    <w:unhideWhenUsed/>
    <w:rsid w:val="00EB4286"/>
    <w:pPr>
      <w:widowControl/>
      <w:suppressAutoHyphens w:val="0"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lang w:bidi="ar-SA"/>
    </w:rPr>
  </w:style>
  <w:style w:type="character" w:styleId="ae">
    <w:name w:val="Hyperlink"/>
    <w:basedOn w:val="a0"/>
    <w:uiPriority w:val="99"/>
    <w:unhideWhenUsed/>
    <w:rsid w:val="00BE08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66484-38AD-4BFC-9F07-4AC76A4E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 Алексей Николаевич</dc:creator>
  <cp:lastModifiedBy>Шевелёв Владимир Валерьевич</cp:lastModifiedBy>
  <cp:revision>2</cp:revision>
  <cp:lastPrinted>2018-07-24T04:08:00Z</cp:lastPrinted>
  <dcterms:created xsi:type="dcterms:W3CDTF">2018-07-25T03:43:00Z</dcterms:created>
  <dcterms:modified xsi:type="dcterms:W3CDTF">2018-07-25T03:43:00Z</dcterms:modified>
</cp:coreProperties>
</file>